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58471" w14:textId="2FB950CC" w:rsidR="00B95DEB" w:rsidRPr="00B22C2A" w:rsidRDefault="00B95DEB" w:rsidP="00B95DEB">
      <w:pPr>
        <w:pStyle w:val="BlockText"/>
        <w:spacing w:line="360" w:lineRule="auto"/>
        <w:ind w:right="-765"/>
        <w:jc w:val="center"/>
        <w:rPr>
          <w:rFonts w:asciiTheme="minorHAnsi" w:hAnsiTheme="minorHAnsi" w:cstheme="minorHAnsi"/>
          <w:b/>
          <w:sz w:val="40"/>
        </w:rPr>
      </w:pPr>
      <w:r w:rsidRPr="00B22C2A">
        <w:rPr>
          <w:rFonts w:asciiTheme="minorHAnsi" w:hAnsiTheme="minorHAnsi" w:cstheme="minorHAnsi"/>
          <w:noProof/>
          <w:lang w:val="en-IE" w:eastAsia="en-IE"/>
        </w:rPr>
        <w:drawing>
          <wp:inline distT="0" distB="0" distL="0" distR="0" wp14:anchorId="560A3462" wp14:editId="60886D4B">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56255F51" w14:textId="1E13A846" w:rsidR="00B95DEB" w:rsidRPr="00B22C2A" w:rsidRDefault="007737EF" w:rsidP="00B95DEB">
      <w:pPr>
        <w:pStyle w:val="BlockText"/>
        <w:spacing w:line="360" w:lineRule="auto"/>
        <w:ind w:right="-765"/>
        <w:jc w:val="center"/>
        <w:rPr>
          <w:rFonts w:asciiTheme="minorHAnsi" w:hAnsiTheme="minorHAnsi" w:cstheme="minorHAnsi"/>
          <w:b/>
          <w:sz w:val="48"/>
          <w:szCs w:val="48"/>
        </w:rPr>
      </w:pPr>
      <w:r w:rsidRPr="00B22C2A">
        <w:rPr>
          <w:rFonts w:asciiTheme="minorHAnsi" w:hAnsiTheme="minorHAnsi" w:cstheme="minorHAnsi"/>
          <w:b/>
          <w:sz w:val="48"/>
          <w:szCs w:val="48"/>
          <w:lang w:val="ga"/>
        </w:rPr>
        <w:t>Galway City Council</w:t>
      </w:r>
    </w:p>
    <w:p w14:paraId="72C68E33" w14:textId="77777777" w:rsidR="00B95DEB" w:rsidRPr="00B22C2A" w:rsidRDefault="00B95DEB" w:rsidP="00B95DEB">
      <w:pPr>
        <w:pStyle w:val="NoSpacing"/>
        <w:jc w:val="center"/>
        <w:rPr>
          <w:rFonts w:asciiTheme="minorHAnsi" w:hAnsiTheme="minorHAnsi" w:cstheme="minorHAnsi"/>
          <w:b/>
          <w:sz w:val="48"/>
          <w:szCs w:val="48"/>
          <w:lang w:val="en-IE"/>
        </w:rPr>
      </w:pPr>
      <w:r w:rsidRPr="00B22C2A">
        <w:rPr>
          <w:rFonts w:asciiTheme="minorHAnsi" w:hAnsiTheme="minorHAnsi" w:cstheme="minorHAnsi"/>
          <w:b/>
          <w:sz w:val="48"/>
          <w:szCs w:val="48"/>
          <w:lang w:val="ga"/>
        </w:rPr>
        <w:t>Comhairle Cathrach na Gaillimhe</w:t>
      </w:r>
    </w:p>
    <w:p w14:paraId="464A2A52" w14:textId="77777777" w:rsidR="00B95DEB" w:rsidRPr="00B22C2A" w:rsidRDefault="00B95DEB" w:rsidP="00B95DEB">
      <w:pPr>
        <w:pStyle w:val="NoSpacing"/>
        <w:rPr>
          <w:rFonts w:asciiTheme="minorHAnsi" w:hAnsiTheme="minorHAnsi" w:cstheme="minorHAnsi"/>
          <w:b/>
          <w:sz w:val="28"/>
          <w:szCs w:val="28"/>
          <w:lang w:val="en-US"/>
        </w:rPr>
      </w:pPr>
      <w:r w:rsidRPr="00B22C2A">
        <w:rPr>
          <w:rFonts w:asciiTheme="minorHAnsi" w:hAnsiTheme="minorHAnsi" w:cstheme="minorHAnsi"/>
          <w:b/>
          <w:sz w:val="36"/>
          <w:szCs w:val="36"/>
          <w:lang w:val="en-US"/>
        </w:rPr>
        <w:tab/>
      </w:r>
      <w:r w:rsidRPr="00B22C2A">
        <w:rPr>
          <w:rFonts w:asciiTheme="minorHAnsi" w:hAnsiTheme="minorHAnsi" w:cstheme="minorHAnsi"/>
          <w:b/>
          <w:sz w:val="36"/>
          <w:szCs w:val="36"/>
          <w:lang w:val="en-US"/>
        </w:rPr>
        <w:tab/>
      </w:r>
      <w:r w:rsidRPr="00B22C2A">
        <w:rPr>
          <w:rFonts w:asciiTheme="minorHAnsi" w:hAnsiTheme="minorHAnsi" w:cstheme="minorHAnsi"/>
          <w:b/>
          <w:sz w:val="36"/>
          <w:szCs w:val="36"/>
          <w:lang w:val="en-US"/>
        </w:rPr>
        <w:tab/>
      </w:r>
      <w:r w:rsidRPr="00B22C2A">
        <w:rPr>
          <w:rFonts w:asciiTheme="minorHAnsi" w:hAnsiTheme="minorHAnsi" w:cstheme="minorHAnsi"/>
          <w:b/>
          <w:sz w:val="36"/>
          <w:szCs w:val="36"/>
          <w:lang w:val="en-US"/>
        </w:rPr>
        <w:tab/>
      </w:r>
    </w:p>
    <w:p w14:paraId="264665EE" w14:textId="77777777" w:rsidR="00B95DEB" w:rsidRPr="00B22C2A" w:rsidRDefault="00B95DEB" w:rsidP="00B95DEB">
      <w:pPr>
        <w:pStyle w:val="BlockText"/>
        <w:spacing w:line="360" w:lineRule="auto"/>
        <w:ind w:right="-765"/>
        <w:jc w:val="center"/>
        <w:rPr>
          <w:rFonts w:asciiTheme="minorHAnsi" w:hAnsiTheme="minorHAnsi" w:cstheme="minorHAnsi"/>
          <w:b/>
          <w:sz w:val="28"/>
          <w:szCs w:val="28"/>
          <w:u w:val="single"/>
        </w:rPr>
      </w:pPr>
    </w:p>
    <w:p w14:paraId="75C122A4" w14:textId="15D2E98A" w:rsidR="00E66D0C" w:rsidRPr="00B22C2A" w:rsidRDefault="002277B4" w:rsidP="00B95DEB">
      <w:pPr>
        <w:pStyle w:val="BlockText"/>
        <w:spacing w:line="360" w:lineRule="auto"/>
        <w:ind w:right="-765"/>
        <w:jc w:val="center"/>
        <w:rPr>
          <w:rFonts w:asciiTheme="minorHAnsi" w:hAnsiTheme="minorHAnsi" w:cstheme="minorHAnsi"/>
          <w:b/>
          <w:sz w:val="48"/>
          <w:szCs w:val="48"/>
        </w:rPr>
      </w:pPr>
      <w:r w:rsidRPr="00B22C2A">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4CA01E05" wp14:editId="10F38304">
                <wp:simplePos x="0" y="0"/>
                <wp:positionH relativeFrom="margin">
                  <wp:posOffset>194310</wp:posOffset>
                </wp:positionH>
                <wp:positionV relativeFrom="paragraph">
                  <wp:posOffset>555625</wp:posOffset>
                </wp:positionV>
                <wp:extent cx="5705475" cy="1285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705475" cy="1285875"/>
                        </a:xfrm>
                        <a:prstGeom prst="rect">
                          <a:avLst/>
                        </a:prstGeom>
                        <a:solidFill>
                          <a:sysClr val="window" lastClr="FFFFFF">
                            <a:lumMod val="85000"/>
                          </a:sysClr>
                        </a:solidFill>
                        <a:ln w="6350">
                          <a:solidFill>
                            <a:prstClr val="black"/>
                          </a:solidFill>
                        </a:ln>
                      </wps:spPr>
                      <wps:txbx>
                        <w:txbxContent>
                          <w:p w14:paraId="0A13CC16" w14:textId="77777777" w:rsidR="00642F28" w:rsidRDefault="00642F28" w:rsidP="00642F28"/>
                          <w:p w14:paraId="348917CC" w14:textId="77777777" w:rsidR="00642F28" w:rsidRPr="00642F28" w:rsidRDefault="00642F28" w:rsidP="00642F28">
                            <w:pPr>
                              <w:pStyle w:val="BlockText"/>
                              <w:spacing w:line="360" w:lineRule="auto"/>
                              <w:ind w:right="-765"/>
                              <w:jc w:val="center"/>
                              <w:rPr>
                                <w:rFonts w:asciiTheme="minorHAnsi" w:hAnsiTheme="minorHAnsi" w:cs="Times New Roman"/>
                                <w:b/>
                                <w:sz w:val="40"/>
                                <w:szCs w:val="40"/>
                              </w:rPr>
                            </w:pPr>
                            <w:r w:rsidRPr="00642F28">
                              <w:rPr>
                                <w:rFonts w:asciiTheme="minorHAnsi" w:hAnsiTheme="minorHAnsi" w:cs="Times New Roman"/>
                                <w:b/>
                                <w:sz w:val="40"/>
                                <w:szCs w:val="40"/>
                              </w:rPr>
                              <w:t>OIFIGEACH CUMARSÁIDE – TAISTEAL GNÍOMHACH</w:t>
                            </w:r>
                          </w:p>
                          <w:p w14:paraId="0A62CE1C" w14:textId="77777777" w:rsidR="00642F28" w:rsidRPr="00642F28" w:rsidRDefault="00642F28" w:rsidP="00642F28">
                            <w:pPr>
                              <w:pStyle w:val="BlockText"/>
                              <w:spacing w:line="360" w:lineRule="auto"/>
                              <w:ind w:right="-765"/>
                              <w:jc w:val="center"/>
                              <w:rPr>
                                <w:rFonts w:asciiTheme="minorHAnsi" w:hAnsiTheme="minorHAnsi" w:cs="Times New Roman"/>
                                <w:b/>
                                <w:sz w:val="40"/>
                                <w:szCs w:val="40"/>
                              </w:rPr>
                            </w:pPr>
                            <w:r w:rsidRPr="00642F28">
                              <w:rPr>
                                <w:rFonts w:asciiTheme="minorHAnsi" w:hAnsiTheme="minorHAnsi" w:cs="Times New Roman"/>
                                <w:b/>
                                <w:sz w:val="40"/>
                                <w:szCs w:val="40"/>
                              </w:rPr>
                              <w:t>(Analógach le Grád VII)</w:t>
                            </w:r>
                          </w:p>
                          <w:p w14:paraId="359C75DF" w14:textId="77777777" w:rsidR="00731E38" w:rsidRDefault="00731E38" w:rsidP="002277B4">
                            <w:pPr>
                              <w:pBdr>
                                <w:left w:val="single" w:sz="4" w:space="4" w:color="auto"/>
                              </w:pBdr>
                              <w:shd w:val="clear" w:color="auto" w:fill="D9D9D9" w:themeFill="background1" w:themeFillShade="D9"/>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A01E05" id="_x0000_t202" coordsize="21600,21600" o:spt="202" path="m,l,21600r21600,l21600,xe">
                <v:stroke joinstyle="miter"/>
                <v:path gradientshapeok="t" o:connecttype="rect"/>
              </v:shapetype>
              <v:shape id="Text Box 2" o:spid="_x0000_s1026" type="#_x0000_t202" style="position:absolute;left:0;text-align:left;margin-left:15.3pt;margin-top:43.75pt;width:449.25pt;height:10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" fillcolor="#d9d9d9" strokeweight=".5pt">
                <v:textbox>
                  <w:txbxContent>
                    <w:p w14:paraId="0A13CC16" w14:textId="77777777" w:rsidR="00642F28" w:rsidRDefault="00642F28" w:rsidP="00642F28"/>
                    <w:p w14:paraId="348917CC" w14:textId="77777777" w:rsidR="00642F28" w:rsidRPr="00642F28" w:rsidRDefault="00642F28" w:rsidP="00642F28">
                      <w:pPr>
                        <w:pStyle w:val="BlockText"/>
                        <w:spacing w:line="360" w:lineRule="auto"/>
                        <w:ind w:right="-765"/>
                        <w:jc w:val="center"/>
                        <w:rPr>
                          <w:rFonts w:asciiTheme="minorHAnsi" w:hAnsiTheme="minorHAnsi" w:cs="Times New Roman"/>
                          <w:b/>
                          <w:sz w:val="40"/>
                          <w:szCs w:val="40"/>
                        </w:rPr>
                      </w:pPr>
                      <w:r w:rsidRPr="00642F28">
                        <w:rPr>
                          <w:rFonts w:asciiTheme="minorHAnsi" w:hAnsiTheme="minorHAnsi" w:cs="Times New Roman"/>
                          <w:b/>
                          <w:sz w:val="40"/>
                          <w:szCs w:val="40"/>
                        </w:rPr>
                        <w:t>OIFIGEACH CUMARSÁIDE – TAISTEAL GNÍOMHACH</w:t>
                      </w:r>
                    </w:p>
                    <w:p w14:paraId="0A62CE1C" w14:textId="77777777" w:rsidR="00642F28" w:rsidRPr="00642F28" w:rsidRDefault="00642F28" w:rsidP="00642F28">
                      <w:pPr>
                        <w:pStyle w:val="BlockText"/>
                        <w:spacing w:line="360" w:lineRule="auto"/>
                        <w:ind w:right="-765"/>
                        <w:jc w:val="center"/>
                        <w:rPr>
                          <w:rFonts w:asciiTheme="minorHAnsi" w:hAnsiTheme="minorHAnsi" w:cs="Times New Roman"/>
                          <w:b/>
                          <w:sz w:val="40"/>
                          <w:szCs w:val="40"/>
                        </w:rPr>
                      </w:pPr>
                      <w:r w:rsidRPr="00642F28">
                        <w:rPr>
                          <w:rFonts w:asciiTheme="minorHAnsi" w:hAnsiTheme="minorHAnsi" w:cs="Times New Roman"/>
                          <w:b/>
                          <w:sz w:val="40"/>
                          <w:szCs w:val="40"/>
                        </w:rPr>
                        <w:t>(Analógach le Grád VII)</w:t>
                      </w:r>
                    </w:p>
                    <w:p w14:paraId="359C75DF" w14:textId="77777777" w:rsidR="00731E38" w:rsidRDefault="00731E38" w:rsidP="002277B4">
                      <w:pPr>
                        <w:pBdr>
                          <w:left w:val="single" w:sz="4" w:space="4" w:color="auto"/>
                        </w:pBdr>
                        <w:shd w:val="clear" w:color="auto" w:fill="D9D9D9" w:themeFill="background1" w:themeFillShade="D9"/>
                        <w:jc w:val="center"/>
                      </w:pPr>
                    </w:p>
                  </w:txbxContent>
                </v:textbox>
                <w10:wrap anchorx="margin"/>
              </v:shape>
            </w:pict>
          </mc:Fallback>
        </mc:AlternateContent>
      </w:r>
      <w:r w:rsidR="00B95DEB" w:rsidRPr="00B22C2A">
        <w:rPr>
          <w:rFonts w:asciiTheme="minorHAnsi" w:hAnsiTheme="minorHAnsi" w:cstheme="minorHAnsi"/>
          <w:b/>
          <w:sz w:val="48"/>
          <w:szCs w:val="48"/>
          <w:lang w:val="ga"/>
        </w:rPr>
        <w:t>LEABHRÁN</w:t>
      </w:r>
      <w:r w:rsidR="00B95DEB" w:rsidRPr="00B22C2A">
        <w:rPr>
          <w:rFonts w:asciiTheme="minorHAnsi" w:hAnsiTheme="minorHAnsi" w:cstheme="minorHAnsi"/>
          <w:lang w:val="ga"/>
        </w:rPr>
        <w:t xml:space="preserve"> </w:t>
      </w:r>
      <w:r w:rsidR="00B95DEB" w:rsidRPr="00B22C2A">
        <w:rPr>
          <w:rFonts w:asciiTheme="minorHAnsi" w:hAnsiTheme="minorHAnsi" w:cstheme="minorHAnsi"/>
          <w:b/>
          <w:bCs/>
          <w:sz w:val="48"/>
          <w:szCs w:val="48"/>
          <w:lang w:val="ga"/>
        </w:rPr>
        <w:t>EOLAIS</w:t>
      </w:r>
    </w:p>
    <w:p w14:paraId="238A15CA" w14:textId="3450AB93" w:rsidR="0014485F" w:rsidRPr="00B22C2A" w:rsidRDefault="0014485F" w:rsidP="0014485F">
      <w:pPr>
        <w:ind w:left="-567" w:right="-765"/>
        <w:jc w:val="center"/>
        <w:rPr>
          <w:rFonts w:asciiTheme="minorHAnsi" w:hAnsiTheme="minorHAnsi" w:cstheme="minorHAnsi"/>
          <w:b/>
          <w:color w:val="C00000"/>
          <w:sz w:val="48"/>
          <w:szCs w:val="48"/>
          <w:lang w:val="en-US"/>
        </w:rPr>
      </w:pPr>
    </w:p>
    <w:p w14:paraId="44E98457" w14:textId="77777777" w:rsidR="00731E38" w:rsidRPr="00B22C2A" w:rsidRDefault="00731E38" w:rsidP="0014485F">
      <w:pPr>
        <w:ind w:left="-567" w:right="-765"/>
        <w:jc w:val="center"/>
        <w:rPr>
          <w:rFonts w:asciiTheme="minorHAnsi" w:hAnsiTheme="minorHAnsi" w:cstheme="minorHAnsi"/>
          <w:b/>
          <w:color w:val="C00000"/>
          <w:sz w:val="48"/>
          <w:szCs w:val="48"/>
          <w:lang w:val="en-US"/>
        </w:rPr>
      </w:pPr>
    </w:p>
    <w:p w14:paraId="484C0A5D" w14:textId="77777777" w:rsidR="00731E38" w:rsidRPr="00B22C2A" w:rsidRDefault="00731E38" w:rsidP="0014485F">
      <w:pPr>
        <w:ind w:left="-567" w:right="-765"/>
        <w:jc w:val="center"/>
        <w:rPr>
          <w:rFonts w:asciiTheme="minorHAnsi" w:hAnsiTheme="minorHAnsi" w:cstheme="minorHAnsi"/>
          <w:b/>
          <w:color w:val="C00000"/>
          <w:sz w:val="48"/>
          <w:szCs w:val="48"/>
          <w:lang w:val="en-US"/>
        </w:rPr>
      </w:pPr>
    </w:p>
    <w:p w14:paraId="4A0273D9" w14:textId="77777777" w:rsidR="00731E38" w:rsidRPr="00B22C2A" w:rsidRDefault="00731E38" w:rsidP="0014485F">
      <w:pPr>
        <w:ind w:left="-567" w:right="-765"/>
        <w:jc w:val="center"/>
        <w:rPr>
          <w:rFonts w:asciiTheme="minorHAnsi" w:hAnsiTheme="minorHAnsi" w:cstheme="minorHAnsi"/>
          <w:b/>
          <w:color w:val="C00000"/>
          <w:sz w:val="48"/>
          <w:szCs w:val="48"/>
          <w:lang w:val="en-US"/>
        </w:rPr>
      </w:pPr>
    </w:p>
    <w:p w14:paraId="5F85F9CD" w14:textId="77777777" w:rsidR="00E66D0C" w:rsidRPr="00B22C2A" w:rsidRDefault="00E66D0C" w:rsidP="00E66D0C">
      <w:pPr>
        <w:tabs>
          <w:tab w:val="left" w:pos="748"/>
          <w:tab w:val="left" w:pos="3927"/>
        </w:tabs>
        <w:ind w:right="-327"/>
        <w:jc w:val="both"/>
        <w:rPr>
          <w:rFonts w:asciiTheme="minorHAnsi" w:hAnsiTheme="minorHAnsi" w:cstheme="minorHAnsi"/>
          <w:sz w:val="28"/>
          <w:szCs w:val="28"/>
          <w:lang w:val="en-US"/>
        </w:rPr>
      </w:pPr>
    </w:p>
    <w:p w14:paraId="1E982EAF" w14:textId="77777777" w:rsidR="002277B4" w:rsidRPr="00B22C2A" w:rsidRDefault="002277B4" w:rsidP="00E66D0C">
      <w:pPr>
        <w:tabs>
          <w:tab w:val="left" w:pos="748"/>
          <w:tab w:val="left" w:pos="3927"/>
        </w:tabs>
        <w:ind w:right="-327"/>
        <w:jc w:val="both"/>
        <w:rPr>
          <w:rFonts w:asciiTheme="minorHAnsi" w:hAnsiTheme="minorHAnsi" w:cstheme="minorHAnsi"/>
          <w:sz w:val="28"/>
          <w:szCs w:val="28"/>
          <w:lang w:val="en-US"/>
        </w:rPr>
      </w:pPr>
    </w:p>
    <w:p w14:paraId="242E00B2" w14:textId="77777777" w:rsidR="002277B4" w:rsidRPr="00B22C2A" w:rsidRDefault="002277B4" w:rsidP="002277B4">
      <w:pPr>
        <w:tabs>
          <w:tab w:val="left" w:pos="748"/>
          <w:tab w:val="left" w:pos="3927"/>
        </w:tabs>
        <w:ind w:right="-327"/>
        <w:jc w:val="center"/>
        <w:rPr>
          <w:rFonts w:asciiTheme="minorHAnsi" w:hAnsiTheme="minorHAnsi" w:cstheme="minorHAnsi"/>
          <w:b/>
          <w:iCs/>
          <w:sz w:val="36"/>
          <w:szCs w:val="36"/>
          <w:lang w:val="ga"/>
        </w:rPr>
      </w:pPr>
      <w:bookmarkStart w:id="0" w:name="_Hlk136938958"/>
      <w:r w:rsidRPr="00B22C2A">
        <w:rPr>
          <w:rFonts w:asciiTheme="minorHAnsi" w:hAnsiTheme="minorHAnsi" w:cstheme="minorHAnsi"/>
          <w:b/>
          <w:iCs/>
          <w:sz w:val="36"/>
          <w:szCs w:val="36"/>
          <w:lang w:val="ga"/>
        </w:rPr>
        <w:t>DÁTA DEIRIDH CHUN IARRATAIS CHOMHLÁNAITHE A FHÁIL:</w:t>
      </w:r>
    </w:p>
    <w:p w14:paraId="232B07E4" w14:textId="77777777" w:rsidR="00E66D0C" w:rsidRPr="00BE0F3C" w:rsidRDefault="00E66D0C" w:rsidP="00E66D0C">
      <w:pPr>
        <w:tabs>
          <w:tab w:val="left" w:pos="748"/>
          <w:tab w:val="left" w:pos="3927"/>
        </w:tabs>
        <w:ind w:right="-327"/>
        <w:jc w:val="both"/>
        <w:rPr>
          <w:rFonts w:asciiTheme="minorHAnsi" w:hAnsiTheme="minorHAnsi" w:cstheme="minorHAnsi"/>
          <w:b/>
          <w:color w:val="C0504D"/>
          <w:sz w:val="28"/>
          <w:szCs w:val="28"/>
          <w:lang w:val="en-US"/>
        </w:rPr>
      </w:pPr>
      <w:r w:rsidRPr="00BE0F3C">
        <w:rPr>
          <w:rFonts w:asciiTheme="minorHAnsi" w:hAnsiTheme="minorHAnsi" w:cstheme="minorHAnsi"/>
          <w:b/>
          <w:color w:val="C0504D"/>
          <w:sz w:val="28"/>
          <w:szCs w:val="28"/>
          <w:lang w:val="en-US"/>
        </w:rPr>
        <w:tab/>
      </w:r>
    </w:p>
    <w:p w14:paraId="44DA6F99" w14:textId="15EC7D04" w:rsidR="00B95DEB" w:rsidRPr="00BE0F3C" w:rsidRDefault="00E66D0C" w:rsidP="006118A8">
      <w:pPr>
        <w:jc w:val="center"/>
        <w:rPr>
          <w:rFonts w:asciiTheme="minorHAnsi" w:hAnsiTheme="minorHAnsi" w:cstheme="minorHAnsi"/>
          <w:b/>
          <w:color w:val="C0504D"/>
          <w:sz w:val="40"/>
          <w:szCs w:val="40"/>
          <w:lang w:val="ga"/>
        </w:rPr>
      </w:pPr>
      <w:r w:rsidRPr="00BE0F3C">
        <w:rPr>
          <w:rFonts w:asciiTheme="minorHAnsi" w:hAnsiTheme="minorHAnsi" w:cstheme="minorHAnsi"/>
          <w:b/>
          <w:color w:val="C0504D"/>
          <w:sz w:val="40"/>
          <w:szCs w:val="40"/>
          <w:lang w:val="ga"/>
        </w:rPr>
        <w:t xml:space="preserve">4.00 P.M. </w:t>
      </w:r>
      <w:r w:rsidR="0079451C" w:rsidRPr="0079451C">
        <w:rPr>
          <w:rFonts w:asciiTheme="minorHAnsi" w:hAnsiTheme="minorHAnsi" w:cstheme="minorHAnsi"/>
          <w:b/>
          <w:color w:val="C0504D"/>
          <w:sz w:val="40"/>
          <w:szCs w:val="40"/>
          <w:lang w:val="ga-IE" w:eastAsia="en-GB"/>
        </w:rPr>
        <w:t xml:space="preserve">Dé Céadaoin, 12 </w:t>
      </w:r>
      <w:r w:rsidR="0079451C">
        <w:rPr>
          <w:rFonts w:asciiTheme="minorHAnsi" w:hAnsiTheme="minorHAnsi" w:cstheme="minorHAnsi"/>
          <w:b/>
          <w:color w:val="C0504D"/>
          <w:sz w:val="40"/>
          <w:szCs w:val="40"/>
          <w:lang w:val="ga-IE" w:eastAsia="en-GB"/>
        </w:rPr>
        <w:t>L</w:t>
      </w:r>
      <w:r w:rsidR="0079451C" w:rsidRPr="0079451C">
        <w:rPr>
          <w:rFonts w:asciiTheme="minorHAnsi" w:hAnsiTheme="minorHAnsi" w:cstheme="minorHAnsi"/>
          <w:b/>
          <w:color w:val="C0504D"/>
          <w:sz w:val="40"/>
          <w:szCs w:val="40"/>
          <w:lang w:val="ga-IE" w:eastAsia="en-GB"/>
        </w:rPr>
        <w:t>úil 2023</w:t>
      </w:r>
    </w:p>
    <w:p w14:paraId="44BDB38D" w14:textId="77777777" w:rsidR="002277B4" w:rsidRPr="00B22C2A" w:rsidRDefault="002277B4" w:rsidP="006118A8">
      <w:pPr>
        <w:jc w:val="center"/>
        <w:rPr>
          <w:rFonts w:asciiTheme="minorHAnsi" w:hAnsiTheme="minorHAnsi" w:cstheme="minorHAnsi"/>
          <w:b/>
          <w:color w:val="C00000"/>
          <w:sz w:val="40"/>
          <w:szCs w:val="40"/>
          <w:lang w:val="ga"/>
        </w:rPr>
      </w:pPr>
    </w:p>
    <w:p w14:paraId="3614D80A" w14:textId="77777777" w:rsidR="002277B4" w:rsidRPr="00B22C2A" w:rsidRDefault="002277B4" w:rsidP="002277B4">
      <w:pPr>
        <w:tabs>
          <w:tab w:val="left" w:pos="748"/>
          <w:tab w:val="left" w:pos="3927"/>
        </w:tabs>
        <w:ind w:right="-327"/>
        <w:jc w:val="both"/>
        <w:rPr>
          <w:rFonts w:asciiTheme="minorHAnsi" w:hAnsiTheme="minorHAnsi" w:cstheme="minorHAnsi"/>
          <w:b/>
          <w:iCs/>
          <w:sz w:val="28"/>
          <w:szCs w:val="28"/>
          <w:lang w:val="ga"/>
        </w:rPr>
      </w:pPr>
      <w:bookmarkStart w:id="1" w:name="_Hlk136938632"/>
      <w:r w:rsidRPr="00B22C2A">
        <w:rPr>
          <w:rFonts w:asciiTheme="minorHAnsi" w:hAnsiTheme="minorHAnsi" w:cstheme="minorHAnsi"/>
          <w:b/>
          <w:iCs/>
          <w:sz w:val="28"/>
          <w:szCs w:val="28"/>
          <w:lang w:val="ga"/>
        </w:rPr>
        <w:t>_______________________________________________________________________</w:t>
      </w:r>
    </w:p>
    <w:bookmarkEnd w:id="1"/>
    <w:p w14:paraId="58B0D7FD" w14:textId="77777777" w:rsidR="002277B4" w:rsidRPr="00B22C2A" w:rsidRDefault="002277B4" w:rsidP="002277B4">
      <w:pPr>
        <w:pStyle w:val="NoSpacing"/>
        <w:jc w:val="center"/>
        <w:rPr>
          <w:rFonts w:asciiTheme="minorHAnsi" w:hAnsiTheme="minorHAnsi" w:cstheme="minorHAnsi"/>
          <w:b/>
          <w:szCs w:val="24"/>
          <w:lang w:val="ga"/>
        </w:rPr>
      </w:pPr>
      <w:r w:rsidRPr="00B22C2A">
        <w:rPr>
          <w:rFonts w:asciiTheme="minorHAnsi" w:hAnsiTheme="minorHAnsi" w:cstheme="minorHAnsi"/>
          <w:b/>
          <w:szCs w:val="24"/>
          <w:lang w:val="ga"/>
        </w:rPr>
        <w:t>Comhairle Cathrach na Gaillimhe</w:t>
      </w:r>
    </w:p>
    <w:p w14:paraId="135AF561" w14:textId="77777777" w:rsidR="002277B4" w:rsidRPr="00B22C2A" w:rsidRDefault="002277B4" w:rsidP="002277B4">
      <w:pPr>
        <w:pStyle w:val="NoSpacing"/>
        <w:jc w:val="center"/>
        <w:rPr>
          <w:rFonts w:asciiTheme="minorHAnsi" w:hAnsiTheme="minorHAnsi" w:cstheme="minorHAnsi"/>
          <w:b/>
          <w:szCs w:val="24"/>
          <w:lang w:val="en-IE"/>
        </w:rPr>
      </w:pPr>
      <w:r w:rsidRPr="00B22C2A">
        <w:rPr>
          <w:rFonts w:asciiTheme="minorHAnsi" w:hAnsiTheme="minorHAnsi" w:cstheme="minorHAnsi"/>
          <w:b/>
          <w:szCs w:val="24"/>
          <w:lang w:val="en-IE"/>
        </w:rPr>
        <w:t>Halla na Cathrach, Bothar an Choláiste, Gaillimh. H91X4K8</w:t>
      </w:r>
    </w:p>
    <w:p w14:paraId="2384565E" w14:textId="77777777" w:rsidR="002277B4" w:rsidRPr="00B22C2A" w:rsidRDefault="002277B4" w:rsidP="002277B4">
      <w:pPr>
        <w:pStyle w:val="NoSpacing"/>
        <w:jc w:val="center"/>
        <w:rPr>
          <w:rFonts w:asciiTheme="minorHAnsi" w:hAnsiTheme="minorHAnsi" w:cstheme="minorHAnsi"/>
          <w:b/>
          <w:szCs w:val="24"/>
          <w:lang w:val="en-IE"/>
        </w:rPr>
      </w:pPr>
    </w:p>
    <w:p w14:paraId="26F21C9B" w14:textId="77777777" w:rsidR="002277B4" w:rsidRPr="00B22C2A" w:rsidRDefault="002277B4" w:rsidP="002277B4">
      <w:pPr>
        <w:pStyle w:val="NoSpacing"/>
        <w:jc w:val="center"/>
        <w:rPr>
          <w:rFonts w:asciiTheme="minorHAnsi" w:hAnsiTheme="minorHAnsi" w:cstheme="minorHAnsi"/>
          <w:b/>
          <w:szCs w:val="24"/>
          <w:lang w:val="en-IE"/>
        </w:rPr>
      </w:pPr>
      <w:r w:rsidRPr="00B22C2A">
        <w:rPr>
          <w:rFonts w:asciiTheme="minorHAnsi" w:hAnsiTheme="minorHAnsi" w:cstheme="minorHAnsi"/>
          <w:b/>
          <w:szCs w:val="24"/>
          <w:lang w:val="en-IE"/>
        </w:rPr>
        <w:t xml:space="preserve">Rphost: </w:t>
      </w:r>
      <w:hyperlink r:id="rId9" w:history="1">
        <w:r w:rsidRPr="00B22C2A">
          <w:rPr>
            <w:rStyle w:val="Hyperlink"/>
            <w:rFonts w:asciiTheme="minorHAnsi" w:hAnsiTheme="minorHAnsi" w:cstheme="minorHAnsi"/>
            <w:b/>
            <w:szCs w:val="24"/>
            <w:lang w:val="en-IE"/>
          </w:rPr>
          <w:t>recruitment@galwaycity.ie</w:t>
        </w:r>
      </w:hyperlink>
      <w:r w:rsidRPr="00B22C2A">
        <w:rPr>
          <w:rFonts w:asciiTheme="minorHAnsi" w:hAnsiTheme="minorHAnsi" w:cstheme="minorHAnsi"/>
          <w:b/>
          <w:szCs w:val="24"/>
          <w:lang w:val="en-IE"/>
        </w:rPr>
        <w:t xml:space="preserve"> </w:t>
      </w:r>
    </w:p>
    <w:p w14:paraId="31403296" w14:textId="77777777" w:rsidR="002277B4" w:rsidRPr="00B22C2A" w:rsidRDefault="002277B4" w:rsidP="002277B4">
      <w:pPr>
        <w:pStyle w:val="NoSpacing"/>
        <w:jc w:val="center"/>
        <w:rPr>
          <w:rFonts w:asciiTheme="minorHAnsi" w:hAnsiTheme="minorHAnsi" w:cstheme="minorHAnsi"/>
          <w:b/>
          <w:szCs w:val="24"/>
          <w:lang w:val="en-IE"/>
        </w:rPr>
      </w:pPr>
      <w:r w:rsidRPr="00B22C2A">
        <w:rPr>
          <w:rFonts w:asciiTheme="minorHAnsi" w:hAnsiTheme="minorHAnsi" w:cstheme="minorHAnsi"/>
          <w:b/>
          <w:szCs w:val="24"/>
          <w:lang w:val="en-IE"/>
        </w:rPr>
        <w:t>Teil: 091-536400</w:t>
      </w:r>
    </w:p>
    <w:p w14:paraId="12FEA5CB" w14:textId="77777777" w:rsidR="002277B4" w:rsidRPr="00B22C2A" w:rsidRDefault="002277B4" w:rsidP="006118A8">
      <w:pPr>
        <w:jc w:val="center"/>
        <w:rPr>
          <w:rFonts w:asciiTheme="minorHAnsi" w:hAnsiTheme="minorHAnsi" w:cstheme="minorHAnsi"/>
          <w:b/>
          <w:color w:val="C00000"/>
          <w:sz w:val="40"/>
          <w:szCs w:val="40"/>
          <w:lang w:val="ga"/>
        </w:rPr>
      </w:pPr>
    </w:p>
    <w:p w14:paraId="3609F638" w14:textId="77777777" w:rsidR="002277B4" w:rsidRPr="00B22C2A" w:rsidRDefault="002277B4" w:rsidP="002277B4">
      <w:pPr>
        <w:tabs>
          <w:tab w:val="left" w:pos="748"/>
          <w:tab w:val="left" w:pos="3927"/>
        </w:tabs>
        <w:ind w:right="-327"/>
        <w:jc w:val="both"/>
        <w:rPr>
          <w:rFonts w:asciiTheme="minorHAnsi" w:hAnsiTheme="minorHAnsi" w:cstheme="minorHAnsi"/>
          <w:b/>
          <w:iCs/>
          <w:sz w:val="28"/>
          <w:szCs w:val="28"/>
          <w:lang w:val="ga"/>
        </w:rPr>
      </w:pPr>
      <w:r w:rsidRPr="00B22C2A">
        <w:rPr>
          <w:rFonts w:asciiTheme="minorHAnsi" w:hAnsiTheme="minorHAnsi" w:cstheme="minorHAnsi"/>
          <w:b/>
          <w:iCs/>
          <w:sz w:val="28"/>
          <w:szCs w:val="28"/>
          <w:lang w:val="ga"/>
        </w:rPr>
        <w:t>_______________________________________________________________________</w:t>
      </w:r>
    </w:p>
    <w:bookmarkEnd w:id="0"/>
    <w:p w14:paraId="64429614" w14:textId="77777777" w:rsidR="002277B4" w:rsidRPr="00B22C2A" w:rsidRDefault="002277B4" w:rsidP="006118A8">
      <w:pPr>
        <w:jc w:val="center"/>
        <w:rPr>
          <w:rFonts w:asciiTheme="minorHAnsi" w:hAnsiTheme="minorHAnsi" w:cstheme="minorHAnsi"/>
          <w:b/>
          <w:color w:val="C00000"/>
          <w:sz w:val="40"/>
          <w:szCs w:val="40"/>
          <w:lang w:val="ga"/>
        </w:rPr>
      </w:pPr>
    </w:p>
    <w:p w14:paraId="15509582" w14:textId="77777777" w:rsidR="002277B4" w:rsidRPr="00B22C2A" w:rsidRDefault="002277B4" w:rsidP="006118A8">
      <w:pPr>
        <w:jc w:val="center"/>
        <w:rPr>
          <w:rFonts w:asciiTheme="minorHAnsi" w:hAnsiTheme="minorHAnsi" w:cstheme="minorHAnsi"/>
          <w:b/>
          <w:color w:val="C00000"/>
          <w:sz w:val="40"/>
          <w:szCs w:val="40"/>
          <w:lang w:val="ga"/>
        </w:rPr>
      </w:pPr>
    </w:p>
    <w:p w14:paraId="24EC3BCB" w14:textId="77777777" w:rsidR="002277B4" w:rsidRPr="00B22C2A" w:rsidRDefault="002277B4" w:rsidP="006118A8">
      <w:pPr>
        <w:jc w:val="center"/>
        <w:rPr>
          <w:rFonts w:asciiTheme="minorHAnsi" w:hAnsiTheme="minorHAnsi" w:cstheme="minorHAnsi"/>
          <w:b/>
          <w:color w:val="C00000"/>
          <w:sz w:val="40"/>
          <w:szCs w:val="40"/>
          <w:lang w:val="ga"/>
        </w:rPr>
      </w:pPr>
    </w:p>
    <w:p w14:paraId="6B5C8FEE" w14:textId="0632BD59" w:rsidR="00B95DEB" w:rsidRPr="00B22C2A" w:rsidRDefault="002277B4" w:rsidP="002277B4">
      <w:pPr>
        <w:widowControl/>
        <w:tabs>
          <w:tab w:val="left" w:pos="2910"/>
        </w:tabs>
        <w:suppressAutoHyphens w:val="0"/>
        <w:spacing w:after="200" w:line="276" w:lineRule="auto"/>
        <w:rPr>
          <w:rFonts w:asciiTheme="minorHAnsi" w:hAnsiTheme="minorHAnsi" w:cstheme="minorHAnsi"/>
          <w:sz w:val="22"/>
          <w:szCs w:val="22"/>
        </w:rPr>
      </w:pPr>
      <w:r w:rsidRPr="00B22C2A">
        <w:rPr>
          <w:rFonts w:asciiTheme="minorHAnsi" w:hAnsiTheme="minorHAnsi" w:cstheme="minorHAnsi"/>
          <w:b/>
          <w:bCs/>
          <w:sz w:val="16"/>
          <w:szCs w:val="16"/>
        </w:rPr>
        <w:lastRenderedPageBreak/>
        <w:tab/>
      </w:r>
      <w:r w:rsidR="006118A8" w:rsidRPr="00B22C2A">
        <w:rPr>
          <w:rFonts w:asciiTheme="minorHAnsi" w:hAnsiTheme="minorHAnsi" w:cstheme="minorHAnsi"/>
          <w:noProof/>
          <w:lang w:val="en-IE" w:eastAsia="en-IE"/>
        </w:rPr>
        <mc:AlternateContent>
          <mc:Choice Requires="wps">
            <w:drawing>
              <wp:anchor distT="0" distB="0" distL="114935" distR="114935" simplePos="0" relativeHeight="251659264" behindDoc="0" locked="0" layoutInCell="1" allowOverlap="1" wp14:anchorId="6CD5B0FB" wp14:editId="72A43688">
                <wp:simplePos x="0" y="0"/>
                <wp:positionH relativeFrom="margin">
                  <wp:posOffset>537210</wp:posOffset>
                </wp:positionH>
                <wp:positionV relativeFrom="paragraph">
                  <wp:posOffset>-107315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027095BD" w14:textId="77777777" w:rsidR="00B95DEB" w:rsidRPr="00482D73" w:rsidRDefault="00B95DEB" w:rsidP="002277B4">
                            <w:pPr>
                              <w:pStyle w:val="Heading5"/>
                              <w:shd w:val="clear" w:color="auto" w:fill="D9D9D9" w:themeFill="background1" w:themeFillShade="D9"/>
                              <w:jc w:val="center"/>
                              <w:rPr>
                                <w:rFonts w:asciiTheme="minorHAnsi" w:hAnsiTheme="minorHAnsi"/>
                                <w:sz w:val="52"/>
                              </w:rPr>
                            </w:pPr>
                            <w:r w:rsidRPr="00482D73">
                              <w:rPr>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5B0FB" id="Text Box 119" o:spid="_x0000_s1027" type="#_x0000_t202" style="position:absolute;margin-left:42.3pt;margin-top:-8.45pt;width:395.35pt;height:36.75pt;z-index:251659264;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" strokeweight=".5pt">
                <v:textbox inset="7.45pt,3.85pt,7.45pt,3.85pt">
                  <w:txbxContent>
                    <w:p w14:paraId="027095BD" w14:textId="77777777" w:rsidR="00B95DEB" w:rsidRPr="00482D73" w:rsidRDefault="00B95DEB" w:rsidP="002277B4">
                      <w:pPr>
                        <w:pStyle w:val="Heading5"/>
                        <w:shd w:val="clear" w:color="auto" w:fill="D9D9D9" w:themeFill="background1" w:themeFillShade="D9"/>
                        <w:jc w:val="center"/>
                        <w:rPr>
                          <w:rFonts w:asciiTheme="minorHAnsi" w:hAnsiTheme="minorHAnsi"/>
                          <w:sz w:val="52"/>
                        </w:rPr>
                      </w:pPr>
                      <w:r w:rsidRPr="00482D73">
                        <w:rPr>
                          <w:sz w:val="52"/>
                          <w:lang w:val="ga"/>
                        </w:rPr>
                        <w:t>SEICLIOSTA TÁBHACHTACH</w:t>
                      </w:r>
                    </w:p>
                  </w:txbxContent>
                </v:textbox>
                <w10:wrap anchorx="margin"/>
              </v:shape>
            </w:pict>
          </mc:Fallback>
        </mc:AlternateContent>
      </w:r>
    </w:p>
    <w:p w14:paraId="7BBE53DB" w14:textId="77777777" w:rsidR="00253669" w:rsidRPr="00BE0F3C" w:rsidRDefault="00253669" w:rsidP="00B95DEB">
      <w:pPr>
        <w:pStyle w:val="BodyText"/>
        <w:jc w:val="both"/>
        <w:rPr>
          <w:rFonts w:asciiTheme="minorHAnsi" w:hAnsiTheme="minorHAnsi" w:cstheme="minorHAnsi"/>
          <w:sz w:val="10"/>
          <w:szCs w:val="10"/>
        </w:rPr>
      </w:pPr>
    </w:p>
    <w:p w14:paraId="590A8B28" w14:textId="4EDB8F07" w:rsidR="00B95DEB" w:rsidRPr="00B22C2A" w:rsidRDefault="00B95DEB" w:rsidP="00B22C2A">
      <w:pPr>
        <w:ind w:firstLine="360"/>
        <w:rPr>
          <w:rFonts w:asciiTheme="minorHAnsi" w:hAnsiTheme="minorHAnsi" w:cstheme="minorHAnsi"/>
        </w:rPr>
      </w:pPr>
      <w:bookmarkStart w:id="2" w:name="_Hlk136938999"/>
      <w:r w:rsidRPr="00B22C2A">
        <w:rPr>
          <w:rFonts w:asciiTheme="minorHAnsi" w:hAnsiTheme="minorHAnsi" w:cstheme="minorHAnsi"/>
          <w:b/>
          <w:sz w:val="23"/>
          <w:szCs w:val="23"/>
          <w:u w:val="single"/>
          <w:lang w:val="ga"/>
        </w:rPr>
        <w:t xml:space="preserve">Seiceáil na pointí seo a leanas sula seolann tú an fhoirm seo:  </w:t>
      </w:r>
    </w:p>
    <w:p w14:paraId="2376AE5C" w14:textId="58A1A014" w:rsidR="00B95DEB" w:rsidRPr="00B22C2A" w:rsidRDefault="00B95DEB" w:rsidP="006B7DB6">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 xml:space="preserve">Ní mór gach foirm iarratais a chur isteach, a chomhlánú go hiomlán </w:t>
      </w:r>
      <w:r w:rsidR="00E66D0C" w:rsidRPr="00B22C2A">
        <w:rPr>
          <w:rFonts w:asciiTheme="minorHAnsi" w:hAnsiTheme="minorHAnsi" w:cstheme="minorHAnsi"/>
          <w:b/>
          <w:sz w:val="23"/>
          <w:szCs w:val="23"/>
          <w:lang w:val="ga"/>
        </w:rPr>
        <w:t>(i.e. Alt 1 – Roinn 2)</w:t>
      </w:r>
      <w:r w:rsidRPr="00B22C2A">
        <w:rPr>
          <w:rFonts w:asciiTheme="minorHAnsi" w:hAnsiTheme="minorHAnsi" w:cstheme="minorHAnsi"/>
          <w:lang w:val="ga"/>
        </w:rPr>
        <w:t xml:space="preserve"> </w:t>
      </w:r>
      <w:r w:rsidR="00E66D0C" w:rsidRPr="00B22C2A">
        <w:rPr>
          <w:rFonts w:asciiTheme="minorHAnsi" w:hAnsiTheme="minorHAnsi" w:cstheme="minorHAnsi"/>
          <w:sz w:val="23"/>
          <w:szCs w:val="23"/>
          <w:lang w:val="ga"/>
        </w:rPr>
        <w:t xml:space="preserve"> agus na doiciméid uile a iarradh a chur san áireamh </w:t>
      </w:r>
      <w:r w:rsidRPr="00B22C2A">
        <w:rPr>
          <w:rFonts w:asciiTheme="minorHAnsi" w:hAnsiTheme="minorHAnsi" w:cstheme="minorHAnsi"/>
          <w:lang w:val="ga"/>
        </w:rPr>
        <w:t xml:space="preserve"> </w:t>
      </w:r>
      <w:r w:rsidR="00E66D0C" w:rsidRPr="00B22C2A">
        <w:rPr>
          <w:rFonts w:asciiTheme="minorHAnsi" w:hAnsiTheme="minorHAnsi" w:cstheme="minorHAnsi"/>
          <w:sz w:val="23"/>
          <w:szCs w:val="23"/>
          <w:lang w:val="ga"/>
        </w:rPr>
        <w:t xml:space="preserve">faoi </w:t>
      </w:r>
      <w:r w:rsidRPr="00B22C2A">
        <w:rPr>
          <w:rFonts w:asciiTheme="minorHAnsi" w:hAnsiTheme="minorHAnsi" w:cstheme="minorHAnsi"/>
          <w:lang w:val="ga"/>
        </w:rPr>
        <w:t xml:space="preserve"> </w:t>
      </w:r>
      <w:r w:rsidR="0079451C" w:rsidRPr="00B22C2A">
        <w:rPr>
          <w:rFonts w:asciiTheme="minorHAnsi" w:hAnsiTheme="minorHAnsi" w:cstheme="minorHAnsi"/>
          <w:b/>
          <w:lang w:val="ga"/>
        </w:rPr>
        <w:t xml:space="preserve">4.00 P.M. </w:t>
      </w:r>
      <w:r w:rsidR="0079451C" w:rsidRPr="0079451C">
        <w:rPr>
          <w:rFonts w:asciiTheme="minorHAnsi" w:hAnsiTheme="minorHAnsi" w:cstheme="minorHAnsi"/>
          <w:b/>
          <w:lang w:val="ga-IE" w:eastAsia="en-GB"/>
        </w:rPr>
        <w:t xml:space="preserve">Dé Céadaoin, 12 </w:t>
      </w:r>
      <w:r w:rsidR="0079451C">
        <w:rPr>
          <w:rFonts w:asciiTheme="minorHAnsi" w:hAnsiTheme="minorHAnsi" w:cstheme="minorHAnsi"/>
          <w:b/>
          <w:lang w:val="ga-IE" w:eastAsia="en-GB"/>
        </w:rPr>
        <w:t>L</w:t>
      </w:r>
      <w:r w:rsidR="0079451C" w:rsidRPr="0079451C">
        <w:rPr>
          <w:rFonts w:asciiTheme="minorHAnsi" w:hAnsiTheme="minorHAnsi" w:cstheme="minorHAnsi"/>
          <w:b/>
          <w:lang w:val="ga-IE" w:eastAsia="en-GB"/>
        </w:rPr>
        <w:t>úil 2023</w:t>
      </w:r>
      <w:r w:rsidR="006B7DB6" w:rsidRPr="00B22C2A">
        <w:rPr>
          <w:rFonts w:asciiTheme="minorHAnsi" w:hAnsiTheme="minorHAnsi" w:cstheme="minorHAnsi"/>
          <w:b/>
          <w:bCs/>
          <w:sz w:val="23"/>
          <w:szCs w:val="23"/>
          <w:u w:val="single"/>
          <w:lang w:val="ga"/>
        </w:rPr>
        <w:t>.</w:t>
      </w:r>
      <w:r w:rsidRPr="00B22C2A">
        <w:rPr>
          <w:rFonts w:asciiTheme="minorHAnsi" w:hAnsiTheme="minorHAnsi" w:cstheme="minorHAnsi"/>
          <w:lang w:val="ga"/>
        </w:rPr>
        <w:t xml:space="preserve"> Cuirfear </w:t>
      </w:r>
      <w:r w:rsidR="00E66D0C" w:rsidRPr="00B22C2A">
        <w:rPr>
          <w:rFonts w:asciiTheme="minorHAnsi" w:hAnsiTheme="minorHAnsi" w:cstheme="minorHAnsi"/>
          <w:sz w:val="23"/>
          <w:szCs w:val="23"/>
          <w:lang w:val="ga"/>
        </w:rPr>
        <w:t xml:space="preserve">gach </w:t>
      </w:r>
      <w:r w:rsidRPr="00B22C2A">
        <w:rPr>
          <w:rFonts w:asciiTheme="minorHAnsi" w:hAnsiTheme="minorHAnsi" w:cstheme="minorHAnsi"/>
          <w:lang w:val="ga"/>
        </w:rPr>
        <w:t xml:space="preserve"> </w:t>
      </w:r>
      <w:r w:rsidR="00E66D0C" w:rsidRPr="00B22C2A">
        <w:rPr>
          <w:rFonts w:asciiTheme="minorHAnsi" w:hAnsiTheme="minorHAnsi" w:cstheme="minorHAnsi"/>
          <w:b/>
          <w:sz w:val="23"/>
          <w:szCs w:val="23"/>
          <w:u w:val="single"/>
          <w:lang w:val="ga"/>
        </w:rPr>
        <w:t>iarratas neamhiomlán</w:t>
      </w:r>
      <w:r w:rsidRPr="00B22C2A">
        <w:rPr>
          <w:rFonts w:asciiTheme="minorHAnsi" w:hAnsiTheme="minorHAnsi" w:cstheme="minorHAnsi"/>
          <w:lang w:val="ga"/>
        </w:rPr>
        <w:t xml:space="preserve"> ar ais</w:t>
      </w:r>
      <w:r w:rsidR="00E66D0C" w:rsidRPr="00B22C2A">
        <w:rPr>
          <w:rFonts w:asciiTheme="minorHAnsi" w:hAnsiTheme="minorHAnsi" w:cstheme="minorHAnsi"/>
          <w:sz w:val="23"/>
          <w:szCs w:val="23"/>
          <w:lang w:val="ga"/>
        </w:rPr>
        <w:t xml:space="preserve"> mar </w:t>
      </w:r>
      <w:r w:rsidRPr="00B22C2A">
        <w:rPr>
          <w:rFonts w:asciiTheme="minorHAnsi" w:hAnsiTheme="minorHAnsi" w:cstheme="minorHAnsi"/>
          <w:lang w:val="ga"/>
        </w:rPr>
        <w:t xml:space="preserve"> </w:t>
      </w:r>
      <w:r w:rsidR="00E66D0C" w:rsidRPr="00B22C2A">
        <w:rPr>
          <w:rFonts w:asciiTheme="minorHAnsi" w:hAnsiTheme="minorHAnsi" w:cstheme="minorHAnsi"/>
          <w:b/>
          <w:sz w:val="23"/>
          <w:szCs w:val="23"/>
          <w:u w:val="single"/>
          <w:lang w:val="ga"/>
        </w:rPr>
        <w:t>iarratais neamhbhailí</w:t>
      </w:r>
      <w:r w:rsidRPr="00B22C2A">
        <w:rPr>
          <w:rFonts w:asciiTheme="minorHAnsi" w:hAnsiTheme="minorHAnsi" w:cstheme="minorHAnsi"/>
          <w:lang w:val="ga"/>
        </w:rPr>
        <w:t xml:space="preserve"> tar éis an dáta deiridh agus ní chuirfear san áireamh iad sa</w:t>
      </w:r>
      <w:r w:rsidR="00E66D0C" w:rsidRPr="00B22C2A">
        <w:rPr>
          <w:rFonts w:asciiTheme="minorHAnsi" w:hAnsiTheme="minorHAnsi" w:cstheme="minorHAnsi"/>
          <w:sz w:val="23"/>
          <w:szCs w:val="23"/>
          <w:lang w:val="ga"/>
        </w:rPr>
        <w:t xml:space="preserve"> chomórtas.</w:t>
      </w:r>
    </w:p>
    <w:p w14:paraId="1B0BBDD7" w14:textId="77777777" w:rsidR="00B95DEB" w:rsidRPr="00BE0F3C" w:rsidRDefault="00B95DEB" w:rsidP="00B95DEB">
      <w:pPr>
        <w:jc w:val="both"/>
        <w:rPr>
          <w:rFonts w:asciiTheme="minorHAnsi" w:hAnsiTheme="minorHAnsi" w:cstheme="minorHAnsi"/>
          <w:sz w:val="12"/>
          <w:szCs w:val="12"/>
        </w:rPr>
      </w:pPr>
    </w:p>
    <w:p w14:paraId="2C7EA059" w14:textId="77777777" w:rsidR="00B95DEB" w:rsidRPr="00B22C2A" w:rsidRDefault="00B95DEB" w:rsidP="00B95DEB">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 xml:space="preserve">Ní mór an t-eolas ar fad a chur ar fáil ach amháin ar an bhfoirm iarratais fhoirmiúil. </w:t>
      </w:r>
      <w:r w:rsidRPr="00B22C2A">
        <w:rPr>
          <w:rFonts w:asciiTheme="minorHAnsi" w:hAnsiTheme="minorHAnsi" w:cstheme="minorHAnsi"/>
          <w:b/>
          <w:sz w:val="23"/>
          <w:szCs w:val="23"/>
          <w:lang w:val="ga"/>
        </w:rPr>
        <w:t>Ní bhreithneofar</w:t>
      </w:r>
      <w:r w:rsidRPr="00B22C2A">
        <w:rPr>
          <w:rFonts w:asciiTheme="minorHAnsi" w:hAnsiTheme="minorHAnsi" w:cstheme="minorHAnsi"/>
          <w:lang w:val="ga"/>
        </w:rPr>
        <w:t xml:space="preserve"> eolas breise trí Curriculum Vitae.</w:t>
      </w:r>
      <w:r w:rsidRPr="00B22C2A">
        <w:rPr>
          <w:rFonts w:asciiTheme="minorHAnsi" w:hAnsiTheme="minorHAnsi" w:cstheme="minorHAnsi"/>
          <w:sz w:val="23"/>
          <w:szCs w:val="23"/>
          <w:lang w:val="ga"/>
        </w:rPr>
        <w:t xml:space="preserve">  </w:t>
      </w:r>
    </w:p>
    <w:p w14:paraId="10DA3580" w14:textId="77777777" w:rsidR="00B95DEB" w:rsidRPr="00BE0F3C" w:rsidRDefault="00B95DEB" w:rsidP="00B95DEB">
      <w:pPr>
        <w:ind w:left="360"/>
        <w:jc w:val="both"/>
        <w:rPr>
          <w:rFonts w:asciiTheme="minorHAnsi" w:hAnsiTheme="minorHAnsi" w:cstheme="minorHAnsi"/>
          <w:sz w:val="14"/>
          <w:szCs w:val="14"/>
        </w:rPr>
      </w:pPr>
    </w:p>
    <w:p w14:paraId="34A98800" w14:textId="77777777" w:rsidR="00642F28" w:rsidRPr="00B22C2A" w:rsidRDefault="00B95DEB" w:rsidP="00642F28">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 xml:space="preserve">Cinntigh go bhfuil d'fhoirm iarratais comhlánaithe i </w:t>
      </w:r>
      <w:r w:rsidRPr="00B22C2A">
        <w:rPr>
          <w:rFonts w:asciiTheme="minorHAnsi" w:hAnsiTheme="minorHAnsi" w:cstheme="minorHAnsi"/>
          <w:b/>
          <w:sz w:val="23"/>
          <w:szCs w:val="23"/>
          <w:u w:val="single"/>
          <w:lang w:val="ga"/>
        </w:rPr>
        <w:t>bhformáid chlóscríofa</w:t>
      </w:r>
      <w:r w:rsidRPr="00B22C2A">
        <w:rPr>
          <w:rFonts w:asciiTheme="minorHAnsi" w:hAnsiTheme="minorHAnsi" w:cstheme="minorHAnsi"/>
          <w:lang w:val="ga"/>
        </w:rPr>
        <w:t xml:space="preserve"> </w:t>
      </w:r>
      <w:r w:rsidRPr="00B22C2A">
        <w:rPr>
          <w:rFonts w:asciiTheme="minorHAnsi" w:hAnsiTheme="minorHAnsi" w:cstheme="minorHAnsi"/>
          <w:sz w:val="23"/>
          <w:szCs w:val="23"/>
          <w:lang w:val="ga"/>
        </w:rPr>
        <w:t xml:space="preserve"> agus gur fhreagair tú gach ceist go hiomlán.  </w:t>
      </w:r>
    </w:p>
    <w:p w14:paraId="66D325BD" w14:textId="77777777" w:rsidR="00642F28" w:rsidRPr="00BE0F3C" w:rsidRDefault="00642F28" w:rsidP="00642F28">
      <w:pPr>
        <w:pStyle w:val="ListParagraph"/>
        <w:rPr>
          <w:rFonts w:asciiTheme="minorHAnsi" w:hAnsiTheme="minorHAnsi" w:cstheme="minorHAnsi"/>
          <w:b/>
          <w:sz w:val="16"/>
          <w:szCs w:val="16"/>
          <w:u w:val="single"/>
          <w:lang w:val="ga"/>
        </w:rPr>
      </w:pPr>
    </w:p>
    <w:p w14:paraId="4737A446" w14:textId="2A934351" w:rsidR="00E66D0C" w:rsidRPr="00B22C2A" w:rsidRDefault="00E66D0C" w:rsidP="00642F28">
      <w:pPr>
        <w:numPr>
          <w:ilvl w:val="0"/>
          <w:numId w:val="1"/>
        </w:numPr>
        <w:jc w:val="both"/>
        <w:rPr>
          <w:rFonts w:asciiTheme="minorHAnsi" w:hAnsiTheme="minorHAnsi" w:cstheme="minorHAnsi"/>
          <w:sz w:val="23"/>
          <w:szCs w:val="23"/>
        </w:rPr>
      </w:pPr>
      <w:r w:rsidRPr="00B22C2A">
        <w:rPr>
          <w:rFonts w:asciiTheme="minorHAnsi" w:hAnsiTheme="minorHAnsi" w:cstheme="minorHAnsi"/>
          <w:b/>
          <w:sz w:val="23"/>
          <w:szCs w:val="23"/>
          <w:u w:val="single"/>
          <w:lang w:val="ga"/>
        </w:rPr>
        <w:t>Iarratais Ríomhphoist:</w:t>
      </w:r>
      <w:r w:rsidRPr="00B22C2A">
        <w:rPr>
          <w:rFonts w:asciiTheme="minorHAnsi" w:hAnsiTheme="minorHAnsi" w:cstheme="minorHAnsi"/>
          <w:lang w:val="ga"/>
        </w:rPr>
        <w:t xml:space="preserve"> Ní mór an fhoirm iarratais</w:t>
      </w:r>
      <w:r w:rsidRPr="00B22C2A">
        <w:rPr>
          <w:rFonts w:asciiTheme="minorHAnsi" w:hAnsiTheme="minorHAnsi" w:cstheme="minorHAnsi"/>
          <w:sz w:val="23"/>
          <w:szCs w:val="23"/>
          <w:lang w:val="ga"/>
        </w:rPr>
        <w:t xml:space="preserve"> chomhlánaithe, </w:t>
      </w:r>
      <w:r w:rsidRPr="00B22C2A">
        <w:rPr>
          <w:rFonts w:asciiTheme="minorHAnsi" w:hAnsiTheme="minorHAnsi" w:cstheme="minorHAnsi"/>
          <w:lang w:val="ga"/>
        </w:rPr>
        <w:t xml:space="preserve">mar aon </w:t>
      </w:r>
      <w:r w:rsidRPr="00B22C2A">
        <w:rPr>
          <w:rFonts w:asciiTheme="minorHAnsi" w:hAnsiTheme="minorHAnsi" w:cstheme="minorHAnsi"/>
          <w:b/>
          <w:sz w:val="23"/>
          <w:szCs w:val="23"/>
          <w:u w:val="single"/>
          <w:lang w:val="ga"/>
        </w:rPr>
        <w:t>le</w:t>
      </w:r>
      <w:r w:rsidRPr="00B22C2A">
        <w:rPr>
          <w:rFonts w:asciiTheme="minorHAnsi" w:hAnsiTheme="minorHAnsi" w:cstheme="minorHAnsi"/>
          <w:lang w:val="ga"/>
        </w:rPr>
        <w:t xml:space="preserve"> cóipeanna</w:t>
      </w:r>
      <w:r w:rsidRPr="00B22C2A">
        <w:rPr>
          <w:rFonts w:asciiTheme="minorHAnsi" w:hAnsiTheme="minorHAnsi" w:cstheme="minorHAnsi"/>
          <w:sz w:val="23"/>
          <w:szCs w:val="23"/>
          <w:lang w:val="ga"/>
        </w:rPr>
        <w:t xml:space="preserve"> scanta de Cháilíochtaí Oideachais ábhartha, a chur isteach trí ríomhphost chuig </w:t>
      </w:r>
      <w:r w:rsidRPr="00B22C2A">
        <w:rPr>
          <w:rFonts w:asciiTheme="minorHAnsi" w:hAnsiTheme="minorHAnsi" w:cstheme="minorHAnsi"/>
          <w:lang w:val="ga"/>
        </w:rPr>
        <w:t xml:space="preserve"> </w:t>
      </w:r>
      <w:hyperlink r:id="rId10" w:history="1">
        <w:r w:rsidR="00C00EDB" w:rsidRPr="00B22C2A">
          <w:rPr>
            <w:rStyle w:val="Hyperlink"/>
            <w:rFonts w:asciiTheme="minorHAnsi" w:hAnsiTheme="minorHAnsi" w:cstheme="minorHAnsi"/>
            <w:sz w:val="23"/>
            <w:szCs w:val="23"/>
            <w:lang w:val="ga"/>
          </w:rPr>
          <w:t>recruitment@galwaycity.ie</w:t>
        </w:r>
      </w:hyperlink>
      <w:r w:rsidRPr="00B22C2A">
        <w:rPr>
          <w:rFonts w:asciiTheme="minorHAnsi" w:hAnsiTheme="minorHAnsi" w:cstheme="minorHAnsi"/>
          <w:lang w:val="ga"/>
        </w:rPr>
        <w:t xml:space="preserve"> </w:t>
      </w:r>
      <w:r w:rsidRPr="00B22C2A">
        <w:rPr>
          <w:rFonts w:asciiTheme="minorHAnsi" w:hAnsiTheme="minorHAnsi" w:cstheme="minorHAnsi"/>
          <w:sz w:val="23"/>
          <w:szCs w:val="23"/>
          <w:lang w:val="ga"/>
        </w:rPr>
        <w:t xml:space="preserve"> faoi</w:t>
      </w:r>
      <w:r w:rsidR="006118A8" w:rsidRPr="00B22C2A">
        <w:rPr>
          <w:rFonts w:asciiTheme="minorHAnsi" w:hAnsiTheme="minorHAnsi" w:cstheme="minorHAnsi"/>
          <w:sz w:val="23"/>
          <w:szCs w:val="23"/>
        </w:rPr>
        <w:t xml:space="preserve"> </w:t>
      </w:r>
      <w:bookmarkStart w:id="3" w:name="_Hlk136939232"/>
      <w:r w:rsidR="006118A8" w:rsidRPr="00B22C2A">
        <w:rPr>
          <w:rFonts w:asciiTheme="minorHAnsi" w:hAnsiTheme="minorHAnsi" w:cstheme="minorHAnsi"/>
          <w:b/>
          <w:lang w:val="ga"/>
        </w:rPr>
        <w:t xml:space="preserve">4.00 P.M. </w:t>
      </w:r>
      <w:bookmarkEnd w:id="3"/>
      <w:r w:rsidR="0079451C" w:rsidRPr="0079451C">
        <w:rPr>
          <w:rFonts w:asciiTheme="minorHAnsi" w:hAnsiTheme="minorHAnsi" w:cstheme="minorHAnsi"/>
          <w:b/>
          <w:lang w:val="ga-IE" w:eastAsia="en-GB"/>
        </w:rPr>
        <w:t xml:space="preserve">Dé Céadaoin, 12 </w:t>
      </w:r>
      <w:r w:rsidR="0079451C">
        <w:rPr>
          <w:rFonts w:asciiTheme="minorHAnsi" w:hAnsiTheme="minorHAnsi" w:cstheme="minorHAnsi"/>
          <w:b/>
          <w:lang w:val="ga-IE" w:eastAsia="en-GB"/>
        </w:rPr>
        <w:t>L</w:t>
      </w:r>
      <w:r w:rsidR="0079451C" w:rsidRPr="0079451C">
        <w:rPr>
          <w:rFonts w:asciiTheme="minorHAnsi" w:hAnsiTheme="minorHAnsi" w:cstheme="minorHAnsi"/>
          <w:b/>
          <w:lang w:val="ga-IE" w:eastAsia="en-GB"/>
        </w:rPr>
        <w:t>úil 2023</w:t>
      </w:r>
      <w:r w:rsidR="0079451C">
        <w:rPr>
          <w:rFonts w:asciiTheme="minorHAnsi" w:hAnsiTheme="minorHAnsi" w:cstheme="minorHAnsi"/>
          <w:b/>
          <w:lang w:val="ga-IE" w:eastAsia="en-GB"/>
        </w:rPr>
        <w:t xml:space="preserve"> </w:t>
      </w:r>
      <w:r w:rsidRPr="000A0F20">
        <w:rPr>
          <w:rFonts w:asciiTheme="minorHAnsi" w:hAnsiTheme="minorHAnsi" w:cstheme="minorHAnsi"/>
          <w:b/>
          <w:color w:val="C0504D"/>
          <w:sz w:val="23"/>
          <w:szCs w:val="23"/>
          <w:lang w:val="ga"/>
        </w:rPr>
        <w:t>Cinntigh le do thoil barra ábhar na stát ríomhphoist "</w:t>
      </w:r>
      <w:r w:rsidR="00642F28" w:rsidRPr="000A0F20">
        <w:rPr>
          <w:rFonts w:asciiTheme="minorHAnsi" w:hAnsiTheme="minorHAnsi" w:cstheme="minorHAnsi"/>
          <w:b/>
          <w:color w:val="C0504D"/>
        </w:rPr>
        <w:t xml:space="preserve"> </w:t>
      </w:r>
      <w:r w:rsidR="00642F28" w:rsidRPr="00B22C2A">
        <w:rPr>
          <w:rFonts w:asciiTheme="minorHAnsi" w:hAnsiTheme="minorHAnsi" w:cstheme="minorHAnsi"/>
          <w:b/>
        </w:rPr>
        <w:t>Oifigeach Cumarsáide – Taisteal Gníomhach</w:t>
      </w:r>
      <w:r w:rsidR="00B1192F" w:rsidRPr="00B22C2A">
        <w:rPr>
          <w:rFonts w:asciiTheme="minorHAnsi" w:hAnsiTheme="minorHAnsi" w:cstheme="minorHAnsi"/>
          <w:b/>
          <w:color w:val="C00000"/>
          <w:sz w:val="23"/>
          <w:szCs w:val="23"/>
          <w:lang w:val="ga"/>
        </w:rPr>
        <w:t xml:space="preserve">- </w:t>
      </w:r>
      <w:r w:rsidR="00B1192F" w:rsidRPr="00BE0F3C">
        <w:rPr>
          <w:rFonts w:asciiTheme="minorHAnsi" w:hAnsiTheme="minorHAnsi" w:cstheme="minorHAnsi"/>
          <w:b/>
          <w:color w:val="C0504D"/>
          <w:sz w:val="23"/>
          <w:szCs w:val="23"/>
          <w:lang w:val="ga"/>
        </w:rPr>
        <w:t>Foirm Iarratais</w:t>
      </w:r>
      <w:r w:rsidRPr="00BE0F3C">
        <w:rPr>
          <w:rFonts w:asciiTheme="minorHAnsi" w:hAnsiTheme="minorHAnsi" w:cstheme="minorHAnsi"/>
          <w:b/>
          <w:color w:val="C0504D"/>
          <w:sz w:val="23"/>
          <w:szCs w:val="23"/>
          <w:lang w:val="ga"/>
        </w:rPr>
        <w:t>"</w:t>
      </w:r>
      <w:r w:rsidR="00E52137" w:rsidRPr="00BE0F3C">
        <w:rPr>
          <w:rFonts w:asciiTheme="minorHAnsi" w:hAnsiTheme="minorHAnsi" w:cstheme="minorHAnsi"/>
          <w:b/>
          <w:color w:val="C0504D"/>
          <w:sz w:val="23"/>
          <w:szCs w:val="23"/>
          <w:lang w:val="ga"/>
        </w:rPr>
        <w:t>.</w:t>
      </w:r>
    </w:p>
    <w:p w14:paraId="3CA5F742" w14:textId="77777777" w:rsidR="00332F89" w:rsidRPr="00BE0F3C" w:rsidRDefault="00332F89" w:rsidP="00332F89">
      <w:pPr>
        <w:pStyle w:val="ListParagraph"/>
        <w:rPr>
          <w:rFonts w:asciiTheme="minorHAnsi" w:hAnsiTheme="minorHAnsi" w:cstheme="minorHAnsi"/>
          <w:sz w:val="16"/>
          <w:szCs w:val="16"/>
        </w:rPr>
      </w:pPr>
    </w:p>
    <w:p w14:paraId="460B730C" w14:textId="77777777" w:rsidR="00332F89" w:rsidRPr="00B22C2A" w:rsidRDefault="00332F89" w:rsidP="00332F89">
      <w:pPr>
        <w:pStyle w:val="ListParagraph"/>
        <w:numPr>
          <w:ilvl w:val="0"/>
          <w:numId w:val="1"/>
        </w:numPr>
        <w:rPr>
          <w:rFonts w:asciiTheme="minorHAnsi" w:hAnsiTheme="minorHAnsi" w:cstheme="minorHAnsi"/>
          <w:b/>
          <w:sz w:val="23"/>
          <w:szCs w:val="23"/>
        </w:rPr>
      </w:pPr>
      <w:r w:rsidRPr="00B22C2A">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4049658E" w14:textId="77777777" w:rsidR="00E66D0C" w:rsidRPr="00BE0F3C" w:rsidRDefault="00E66D0C" w:rsidP="00E66D0C">
      <w:pPr>
        <w:jc w:val="both"/>
        <w:rPr>
          <w:rFonts w:asciiTheme="minorHAnsi" w:hAnsiTheme="minorHAnsi" w:cstheme="minorHAnsi"/>
          <w:sz w:val="16"/>
          <w:szCs w:val="16"/>
        </w:rPr>
      </w:pPr>
    </w:p>
    <w:p w14:paraId="5AC9DC64" w14:textId="46C7C050" w:rsidR="00E66D0C" w:rsidRPr="00B22C2A" w:rsidRDefault="00E66D0C" w:rsidP="006B7DB6">
      <w:pPr>
        <w:numPr>
          <w:ilvl w:val="0"/>
          <w:numId w:val="1"/>
        </w:numPr>
        <w:jc w:val="both"/>
        <w:rPr>
          <w:rFonts w:asciiTheme="minorHAnsi" w:hAnsiTheme="minorHAnsi" w:cstheme="minorHAnsi"/>
          <w:sz w:val="23"/>
          <w:szCs w:val="23"/>
        </w:rPr>
      </w:pPr>
      <w:r w:rsidRPr="00B22C2A">
        <w:rPr>
          <w:rFonts w:asciiTheme="minorHAnsi" w:hAnsiTheme="minorHAnsi" w:cstheme="minorHAnsi"/>
          <w:b/>
          <w:sz w:val="23"/>
          <w:szCs w:val="23"/>
          <w:u w:val="single"/>
          <w:lang w:val="ga"/>
        </w:rPr>
        <w:t>Iarratais Poist/Seachadta:</w:t>
      </w:r>
      <w:r w:rsidRPr="00B22C2A">
        <w:rPr>
          <w:rFonts w:asciiTheme="minorHAnsi" w:hAnsiTheme="minorHAnsi" w:cstheme="minorHAnsi"/>
          <w:sz w:val="23"/>
          <w:szCs w:val="23"/>
          <w:lang w:val="ga"/>
        </w:rPr>
        <w:t xml:space="preserve"> Is féidir an fhoirm iarratais chomhlánaithe a chur isteach tríd an bpost/a sheachadadh agus ní mór </w:t>
      </w:r>
      <w:r w:rsidRPr="00B22C2A">
        <w:rPr>
          <w:rFonts w:asciiTheme="minorHAnsi" w:hAnsiTheme="minorHAnsi" w:cstheme="minorHAnsi"/>
          <w:lang w:val="ga"/>
        </w:rPr>
        <w:t xml:space="preserve"> </w:t>
      </w:r>
      <w:r w:rsidRPr="00B22C2A">
        <w:rPr>
          <w:rFonts w:asciiTheme="minorHAnsi" w:hAnsiTheme="minorHAnsi" w:cstheme="minorHAnsi"/>
          <w:b/>
          <w:sz w:val="23"/>
          <w:szCs w:val="23"/>
          <w:lang w:val="ga"/>
        </w:rPr>
        <w:t>4 Chóip</w:t>
      </w:r>
      <w:r w:rsidRPr="00B22C2A">
        <w:rPr>
          <w:rFonts w:asciiTheme="minorHAnsi" w:hAnsiTheme="minorHAnsi" w:cstheme="minorHAnsi"/>
          <w:lang w:val="ga"/>
        </w:rPr>
        <w:t xml:space="preserve"> a bheith san áireamh ann</w:t>
      </w:r>
      <w:r w:rsidRPr="00B22C2A">
        <w:rPr>
          <w:rFonts w:asciiTheme="minorHAnsi" w:hAnsiTheme="minorHAnsi" w:cstheme="minorHAnsi"/>
          <w:sz w:val="23"/>
          <w:szCs w:val="23"/>
          <w:lang w:val="ga"/>
        </w:rPr>
        <w:t xml:space="preserve"> i.e. 1 chóip bhunaidh agus 3 chóip den fhoirm iarratais, </w:t>
      </w:r>
      <w:r w:rsidRPr="00B22C2A">
        <w:rPr>
          <w:rFonts w:asciiTheme="minorHAnsi" w:hAnsiTheme="minorHAnsi" w:cstheme="minorHAnsi"/>
          <w:lang w:val="ga"/>
        </w:rPr>
        <w:t xml:space="preserve"> </w:t>
      </w:r>
      <w:r w:rsidRPr="00B22C2A">
        <w:rPr>
          <w:rFonts w:asciiTheme="minorHAnsi" w:hAnsiTheme="minorHAnsi" w:cstheme="minorHAnsi"/>
          <w:b/>
          <w:sz w:val="23"/>
          <w:szCs w:val="23"/>
          <w:lang w:val="ga"/>
        </w:rPr>
        <w:t>mar aon le 4 chóip</w:t>
      </w:r>
      <w:r w:rsidRPr="00B22C2A">
        <w:rPr>
          <w:rFonts w:asciiTheme="minorHAnsi" w:hAnsiTheme="minorHAnsi" w:cstheme="minorHAnsi"/>
          <w:lang w:val="ga"/>
        </w:rPr>
        <w:t xml:space="preserve"> de Cháilíochtaí Oideachais</w:t>
      </w:r>
      <w:r w:rsidRPr="00B22C2A">
        <w:rPr>
          <w:rFonts w:asciiTheme="minorHAnsi" w:hAnsiTheme="minorHAnsi" w:cstheme="minorHAnsi"/>
          <w:sz w:val="23"/>
          <w:szCs w:val="23"/>
          <w:lang w:val="ga"/>
        </w:rPr>
        <w:t xml:space="preserve"> releva</w:t>
      </w:r>
      <w:r w:rsidR="00B81C97" w:rsidRPr="00B22C2A">
        <w:rPr>
          <w:rFonts w:asciiTheme="minorHAnsi" w:hAnsiTheme="minorHAnsi" w:cstheme="minorHAnsi"/>
          <w:sz w:val="23"/>
          <w:szCs w:val="23"/>
          <w:lang w:val="ga"/>
        </w:rPr>
        <w:t xml:space="preserve">nt </w:t>
      </w:r>
      <w:r w:rsidRPr="00B22C2A">
        <w:rPr>
          <w:rFonts w:asciiTheme="minorHAnsi" w:hAnsiTheme="minorHAnsi" w:cstheme="minorHAnsi"/>
          <w:lang w:val="ga"/>
        </w:rPr>
        <w:t xml:space="preserve"> </w:t>
      </w:r>
      <w:r w:rsidRPr="00B22C2A">
        <w:rPr>
          <w:rFonts w:asciiTheme="minorHAnsi" w:hAnsiTheme="minorHAnsi" w:cstheme="minorHAnsi"/>
          <w:sz w:val="23"/>
          <w:szCs w:val="23"/>
          <w:lang w:val="ga"/>
        </w:rPr>
        <w:t xml:space="preserve">a chur isteach </w:t>
      </w:r>
      <w:r w:rsidRPr="00B22C2A">
        <w:rPr>
          <w:rFonts w:asciiTheme="minorHAnsi" w:hAnsiTheme="minorHAnsi" w:cstheme="minorHAnsi"/>
          <w:lang w:val="ga"/>
        </w:rPr>
        <w:t xml:space="preserve"> </w:t>
      </w:r>
      <w:r w:rsidR="006118A8" w:rsidRPr="00B22C2A">
        <w:rPr>
          <w:rFonts w:asciiTheme="minorHAnsi" w:hAnsiTheme="minorHAnsi" w:cstheme="minorHAnsi"/>
          <w:b/>
          <w:lang w:val="ga"/>
        </w:rPr>
        <w:t xml:space="preserve">4.00 P.M. </w:t>
      </w:r>
      <w:r w:rsidR="0079451C" w:rsidRPr="0079451C">
        <w:rPr>
          <w:rFonts w:asciiTheme="minorHAnsi" w:hAnsiTheme="minorHAnsi" w:cstheme="minorHAnsi"/>
          <w:b/>
          <w:lang w:val="ga-IE" w:eastAsia="en-GB"/>
        </w:rPr>
        <w:t xml:space="preserve">Dé Céadaoin, 12 </w:t>
      </w:r>
      <w:r w:rsidR="0079451C">
        <w:rPr>
          <w:rFonts w:asciiTheme="minorHAnsi" w:hAnsiTheme="minorHAnsi" w:cstheme="minorHAnsi"/>
          <w:b/>
          <w:lang w:val="ga-IE" w:eastAsia="en-GB"/>
        </w:rPr>
        <w:t>L</w:t>
      </w:r>
      <w:r w:rsidR="0079451C" w:rsidRPr="0079451C">
        <w:rPr>
          <w:rFonts w:asciiTheme="minorHAnsi" w:hAnsiTheme="minorHAnsi" w:cstheme="minorHAnsi"/>
          <w:b/>
          <w:lang w:val="ga-IE" w:eastAsia="en-GB"/>
        </w:rPr>
        <w:t>úil 2023</w:t>
      </w:r>
      <w:r w:rsidR="006B7DB6" w:rsidRPr="00B22C2A">
        <w:rPr>
          <w:rFonts w:asciiTheme="minorHAnsi" w:hAnsiTheme="minorHAnsi" w:cstheme="minorHAnsi"/>
          <w:b/>
          <w:sz w:val="23"/>
          <w:szCs w:val="23"/>
          <w:u w:val="single"/>
          <w:lang w:val="ga"/>
        </w:rPr>
        <w:t>.</w:t>
      </w:r>
    </w:p>
    <w:p w14:paraId="0D18C013" w14:textId="77777777" w:rsidR="00E66D0C" w:rsidRPr="00BE0F3C" w:rsidRDefault="00E66D0C" w:rsidP="00E66D0C">
      <w:pPr>
        <w:pStyle w:val="ListParagraph"/>
        <w:rPr>
          <w:rFonts w:asciiTheme="minorHAnsi" w:hAnsiTheme="minorHAnsi" w:cstheme="minorHAnsi"/>
          <w:sz w:val="16"/>
          <w:szCs w:val="16"/>
        </w:rPr>
      </w:pPr>
    </w:p>
    <w:p w14:paraId="098D40EB" w14:textId="77777777" w:rsidR="00E66D0C" w:rsidRPr="00BE0F3C" w:rsidRDefault="00E66D0C" w:rsidP="00E66D0C">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 xml:space="preserve">Beidh teastais bhunaidh ag teastáil roimh aon choinne. </w:t>
      </w:r>
      <w:r w:rsidRPr="00B22C2A">
        <w:rPr>
          <w:rFonts w:asciiTheme="minorHAnsi" w:hAnsiTheme="minorHAnsi" w:cstheme="minorHAnsi"/>
          <w:b/>
          <w:color w:val="C00000"/>
          <w:sz w:val="23"/>
          <w:szCs w:val="23"/>
          <w:u w:val="single"/>
          <w:lang w:val="ga"/>
        </w:rPr>
        <w:t xml:space="preserve">  </w:t>
      </w:r>
      <w:r w:rsidRPr="00B22C2A">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739F7CF9" w14:textId="77777777" w:rsidR="00BE0F3C" w:rsidRPr="00BE0F3C" w:rsidRDefault="00BE0F3C" w:rsidP="00BE0F3C">
      <w:pPr>
        <w:jc w:val="both"/>
        <w:rPr>
          <w:rFonts w:asciiTheme="minorHAnsi" w:hAnsiTheme="minorHAnsi" w:cstheme="minorHAnsi"/>
          <w:sz w:val="18"/>
          <w:szCs w:val="18"/>
        </w:rPr>
      </w:pPr>
    </w:p>
    <w:p w14:paraId="2072D8C4" w14:textId="77777777" w:rsidR="00B95DEB" w:rsidRPr="00BE0F3C" w:rsidRDefault="00B95DEB" w:rsidP="00B95DEB">
      <w:pPr>
        <w:numPr>
          <w:ilvl w:val="0"/>
          <w:numId w:val="1"/>
        </w:numPr>
        <w:jc w:val="both"/>
        <w:rPr>
          <w:rFonts w:asciiTheme="minorHAnsi" w:hAnsiTheme="minorHAnsi" w:cstheme="minorHAnsi"/>
          <w:sz w:val="23"/>
          <w:szCs w:val="23"/>
        </w:rPr>
      </w:pPr>
      <w:r w:rsidRPr="00B22C2A">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63C7BA90" w14:textId="77777777" w:rsidR="00BE0F3C" w:rsidRPr="00BE0F3C" w:rsidRDefault="00BE0F3C" w:rsidP="00BE0F3C">
      <w:pPr>
        <w:jc w:val="both"/>
        <w:rPr>
          <w:rFonts w:asciiTheme="minorHAnsi" w:hAnsiTheme="minorHAnsi" w:cstheme="minorHAnsi"/>
          <w:sz w:val="16"/>
          <w:szCs w:val="16"/>
        </w:rPr>
      </w:pPr>
    </w:p>
    <w:p w14:paraId="24E9F96F" w14:textId="77777777" w:rsidR="00B95DEB" w:rsidRPr="00BE0F3C" w:rsidRDefault="00B95DEB" w:rsidP="00B95DEB">
      <w:pPr>
        <w:numPr>
          <w:ilvl w:val="0"/>
          <w:numId w:val="1"/>
        </w:numPr>
        <w:spacing w:line="200" w:lineRule="atLeast"/>
        <w:jc w:val="both"/>
        <w:rPr>
          <w:rFonts w:asciiTheme="minorHAnsi" w:hAnsiTheme="minorHAnsi" w:cstheme="minorHAnsi"/>
          <w:b/>
          <w:sz w:val="23"/>
          <w:szCs w:val="23"/>
        </w:rPr>
      </w:pPr>
      <w:r w:rsidRPr="00B22C2A">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454E55E1" w14:textId="77777777" w:rsidR="00BE0F3C" w:rsidRPr="00BE0F3C" w:rsidRDefault="00BE0F3C" w:rsidP="00BE0F3C">
      <w:pPr>
        <w:spacing w:line="200" w:lineRule="atLeast"/>
        <w:jc w:val="both"/>
        <w:rPr>
          <w:rFonts w:asciiTheme="minorHAnsi" w:hAnsiTheme="minorHAnsi" w:cstheme="minorHAnsi"/>
          <w:b/>
          <w:sz w:val="18"/>
          <w:szCs w:val="18"/>
        </w:rPr>
      </w:pPr>
    </w:p>
    <w:p w14:paraId="53B235D4" w14:textId="77777777" w:rsidR="00B95DEB" w:rsidRPr="00B22C2A" w:rsidRDefault="00B95DEB" w:rsidP="00B95DEB">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 xml:space="preserve">Ba cheart d'iarrthóirí dóthain ama a thabhairt chun a chinntiú </w:t>
      </w:r>
      <w:r w:rsidRPr="00B22C2A">
        <w:rPr>
          <w:rFonts w:asciiTheme="minorHAnsi" w:hAnsiTheme="minorHAnsi" w:cstheme="minorHAnsi"/>
          <w:sz w:val="23"/>
          <w:szCs w:val="23"/>
          <w:u w:val="single"/>
          <w:lang w:val="ga"/>
        </w:rPr>
        <w:t>nach mbeidh</w:t>
      </w:r>
      <w:r w:rsidRPr="00B22C2A">
        <w:rPr>
          <w:rFonts w:asciiTheme="minorHAnsi" w:hAnsiTheme="minorHAnsi" w:cstheme="minorHAnsi"/>
          <w:lang w:val="ga"/>
        </w:rPr>
        <w:t xml:space="preserve"> an seachadadh níos déanaí ná</w:t>
      </w:r>
      <w:r w:rsidRPr="00B22C2A">
        <w:rPr>
          <w:rFonts w:asciiTheme="minorHAnsi" w:hAnsiTheme="minorHAnsi" w:cstheme="minorHAnsi"/>
          <w:sz w:val="23"/>
          <w:szCs w:val="23"/>
          <w:lang w:val="ga"/>
        </w:rPr>
        <w:t xml:space="preserve"> an t-am is déanaí chun glacadh leis.  Is ar an iarratasóir atá an fhreagracht a chinntiú go </w:t>
      </w:r>
      <w:r w:rsidRPr="00B22C2A">
        <w:rPr>
          <w:rFonts w:asciiTheme="minorHAnsi" w:hAnsiTheme="minorHAnsi" w:cstheme="minorHAnsi"/>
          <w:lang w:val="ga"/>
        </w:rPr>
        <w:t xml:space="preserve"> </w:t>
      </w:r>
      <w:r w:rsidRPr="00B22C2A">
        <w:rPr>
          <w:rFonts w:asciiTheme="minorHAnsi" w:hAnsiTheme="minorHAnsi" w:cstheme="minorHAnsi"/>
          <w:b/>
          <w:sz w:val="23"/>
          <w:szCs w:val="23"/>
          <w:u w:val="single"/>
          <w:lang w:val="ga"/>
        </w:rPr>
        <w:t>bhfaigheann</w:t>
      </w:r>
      <w:r w:rsidRPr="00B22C2A">
        <w:rPr>
          <w:rFonts w:asciiTheme="minorHAnsi" w:hAnsiTheme="minorHAnsi" w:cstheme="minorHAnsi"/>
          <w:lang w:val="ga"/>
        </w:rPr>
        <w:t xml:space="preserve"> an Rannóg Acmhainní Daonna, Comhairle Cathrach na Gaillimhe, an fhoirm iarratais ina hiomláine</w:t>
      </w:r>
      <w:r w:rsidRPr="00B22C2A">
        <w:rPr>
          <w:rFonts w:asciiTheme="minorHAnsi" w:hAnsiTheme="minorHAnsi" w:cstheme="minorHAnsi"/>
          <w:sz w:val="23"/>
          <w:szCs w:val="23"/>
          <w:lang w:val="ga"/>
        </w:rPr>
        <w:t xml:space="preserve"> in am.  </w:t>
      </w:r>
    </w:p>
    <w:p w14:paraId="76C7DAE8" w14:textId="77777777" w:rsidR="00B95DEB" w:rsidRPr="00B22C2A" w:rsidRDefault="00B95DEB" w:rsidP="00B95DEB">
      <w:pPr>
        <w:ind w:left="360"/>
        <w:jc w:val="both"/>
        <w:rPr>
          <w:rFonts w:asciiTheme="minorHAnsi" w:hAnsiTheme="minorHAnsi" w:cstheme="minorHAnsi"/>
          <w:sz w:val="14"/>
          <w:szCs w:val="14"/>
        </w:rPr>
      </w:pPr>
    </w:p>
    <w:p w14:paraId="6C25EEC3" w14:textId="77777777" w:rsidR="0009399F" w:rsidRPr="00BE0F3C" w:rsidRDefault="0009399F" w:rsidP="0009399F">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63CAE1E5" w14:textId="77777777" w:rsidR="00BE0F3C" w:rsidRPr="00BE0F3C" w:rsidRDefault="00BE0F3C" w:rsidP="00BE0F3C">
      <w:pPr>
        <w:jc w:val="both"/>
        <w:rPr>
          <w:rFonts w:asciiTheme="minorHAnsi" w:hAnsiTheme="minorHAnsi" w:cstheme="minorHAnsi"/>
          <w:sz w:val="14"/>
          <w:szCs w:val="14"/>
        </w:rPr>
      </w:pPr>
    </w:p>
    <w:p w14:paraId="3ACC0592" w14:textId="77777777" w:rsidR="00C56853" w:rsidRPr="00B22C2A" w:rsidRDefault="00B95DEB" w:rsidP="00FE1FBB">
      <w:pPr>
        <w:numPr>
          <w:ilvl w:val="0"/>
          <w:numId w:val="1"/>
        </w:numPr>
        <w:jc w:val="both"/>
        <w:rPr>
          <w:rFonts w:asciiTheme="minorHAnsi" w:hAnsiTheme="minorHAnsi" w:cstheme="minorHAnsi"/>
          <w:sz w:val="23"/>
          <w:szCs w:val="23"/>
        </w:rPr>
      </w:pPr>
      <w:r w:rsidRPr="00B22C2A">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1D95F234" w14:textId="05DB7DE5" w:rsidR="00642F28" w:rsidRPr="00B22C2A" w:rsidRDefault="006118A8" w:rsidP="00642F28">
      <w:pPr>
        <w:pStyle w:val="BlockText"/>
        <w:spacing w:line="360" w:lineRule="auto"/>
        <w:ind w:right="-765"/>
        <w:jc w:val="center"/>
        <w:rPr>
          <w:rFonts w:asciiTheme="minorHAnsi" w:hAnsiTheme="minorHAnsi" w:cstheme="minorHAnsi"/>
          <w:b/>
          <w:color w:val="FFFFFF" w:themeColor="background1"/>
          <w:sz w:val="32"/>
          <w:szCs w:val="32"/>
        </w:rPr>
      </w:pPr>
      <w:r w:rsidRPr="00B22C2A">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4628DE4A" wp14:editId="28E49E71">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2E026F4"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00642F28" w:rsidRPr="00B22C2A">
        <w:rPr>
          <w:rFonts w:asciiTheme="minorHAnsi" w:hAnsiTheme="minorHAnsi" w:cstheme="minorHAnsi"/>
          <w:b/>
          <w:color w:val="FFFFFF" w:themeColor="background1"/>
          <w:sz w:val="32"/>
          <w:szCs w:val="32"/>
          <w:lang w:val="ga"/>
        </w:rPr>
        <w:t xml:space="preserve">An </w:t>
      </w:r>
      <w:r w:rsidRPr="00B22C2A">
        <w:rPr>
          <w:rFonts w:asciiTheme="minorHAnsi" w:hAnsiTheme="minorHAnsi" w:cstheme="minorHAnsi"/>
          <w:b/>
          <w:color w:val="FFFFFF" w:themeColor="background1"/>
          <w:sz w:val="32"/>
          <w:szCs w:val="32"/>
          <w:lang w:val="ga"/>
        </w:rPr>
        <w:t xml:space="preserve">Post </w:t>
      </w:r>
      <w:bookmarkStart w:id="4" w:name="_Hlk136937174"/>
    </w:p>
    <w:bookmarkEnd w:id="4"/>
    <w:p w14:paraId="23972CBD" w14:textId="77777777" w:rsidR="00642F28" w:rsidRPr="00B22C2A" w:rsidRDefault="00642F28" w:rsidP="00B22C2A">
      <w:pPr>
        <w:spacing w:before="120" w:after="120"/>
        <w:jc w:val="both"/>
        <w:rPr>
          <w:rFonts w:asciiTheme="minorHAnsi" w:hAnsiTheme="minorHAnsi" w:cstheme="minorHAnsi"/>
        </w:rPr>
      </w:pPr>
      <w:r w:rsidRPr="00B22C2A">
        <w:rPr>
          <w:rFonts w:asciiTheme="minorHAnsi" w:hAnsiTheme="minorHAnsi" w:cstheme="minorHAnsi"/>
        </w:rPr>
        <w:t>Tacaíonn an Creat Náisiúnta Pleanála (CNP) le spriocanna uaillmhianacha chun cur ar chumas na Gaillimhe fás 50% ar a laghad faoi 2040 agus a bheith ina príomhspreagthóir d’Iarthar na hÉireann.</w:t>
      </w:r>
    </w:p>
    <w:p w14:paraId="799C21C1" w14:textId="77777777" w:rsidR="00642F28" w:rsidRPr="00B22C2A" w:rsidRDefault="00642F28" w:rsidP="00B22C2A">
      <w:pPr>
        <w:spacing w:before="120" w:after="120"/>
        <w:jc w:val="both"/>
        <w:rPr>
          <w:rFonts w:asciiTheme="minorHAnsi" w:hAnsiTheme="minorHAnsi" w:cstheme="minorHAnsi"/>
          <w:color w:val="333333"/>
        </w:rPr>
      </w:pPr>
      <w:r w:rsidRPr="00B22C2A">
        <w:rPr>
          <w:rFonts w:asciiTheme="minorHAnsi" w:hAnsiTheme="minorHAnsi" w:cstheme="minorHAnsi"/>
        </w:rPr>
        <w:t xml:space="preserve">Tá sé beartaithe ag Comhairle Cathrach na Gaillimhe an fás seo a éascú trí fhorbairt inbhuanaithe agus trí chóras iompair chomhtháite do Mhórcheantar Uirbeach na Gaillimhe trína creat iomlánaíoch, Straitéis Iompair na Gaillimhe (SIG) a ullmhaíodh i gcomhairle leis an Údarás Náisiúnta Iompair (ÚNI) agus a glacadh i 2017. Féach </w:t>
      </w:r>
      <w:hyperlink r:id="rId11" w:history="1">
        <w:r w:rsidRPr="00B22C2A">
          <w:rPr>
            <w:rFonts w:asciiTheme="minorHAnsi" w:hAnsiTheme="minorHAnsi" w:cstheme="minorHAnsi"/>
            <w:color w:val="0563C1" w:themeColor="hyperlink"/>
            <w:u w:val="single"/>
          </w:rPr>
          <w:t>www.galwaycity.ie/galway-transport-strategy/</w:t>
        </w:r>
      </w:hyperlink>
      <w:r w:rsidRPr="00B22C2A">
        <w:rPr>
          <w:rFonts w:asciiTheme="minorHAnsi" w:hAnsiTheme="minorHAnsi" w:cstheme="minorHAnsi"/>
          <w:color w:val="333333"/>
        </w:rPr>
        <w:t>  </w:t>
      </w:r>
    </w:p>
    <w:p w14:paraId="75C7D3CF" w14:textId="77777777" w:rsidR="00642F28" w:rsidRPr="00B22C2A" w:rsidRDefault="00642F28" w:rsidP="00B22C2A">
      <w:pPr>
        <w:spacing w:before="120" w:after="120"/>
        <w:jc w:val="both"/>
        <w:rPr>
          <w:rFonts w:asciiTheme="minorHAnsi" w:hAnsiTheme="minorHAnsi" w:cstheme="minorHAnsi"/>
          <w:lang w:eastAsia="en-IE"/>
        </w:rPr>
      </w:pPr>
      <w:r w:rsidRPr="00B22C2A">
        <w:rPr>
          <w:rFonts w:asciiTheme="minorHAnsi" w:hAnsiTheme="minorHAnsi" w:cstheme="minorHAnsi"/>
          <w:lang w:eastAsia="en-IE"/>
        </w:rPr>
        <w:t>Tá sé mar aidhm ag an straitéis 20 bliain seo trácht mótair neamhriachtanach a bhaint ó lár na cathrach le spás a chur ar fáil d’iompar poiblí, siúl agus rothaíocht agus tosaíocht a thabhairt do mhodhanna iompair den sórt sin thar thrácht gluaisteáin phríobháideacha laistigh de lár na cathrach. Bainfear úsáid as creat forfheidhmithe soiléir na straitéise chun maoiniú a fháil chun tionscadail a sheachadadh ar bhealach céimnithe bunaithe ar riachtanais tosaíochta.</w:t>
      </w:r>
    </w:p>
    <w:p w14:paraId="0E159F38" w14:textId="77777777" w:rsidR="00642F28" w:rsidRPr="00B22C2A" w:rsidRDefault="00642F28" w:rsidP="00B22C2A">
      <w:pPr>
        <w:spacing w:before="120" w:after="120"/>
        <w:jc w:val="both"/>
        <w:rPr>
          <w:rFonts w:asciiTheme="minorHAnsi" w:hAnsiTheme="minorHAnsi" w:cstheme="minorHAnsi"/>
        </w:rPr>
      </w:pPr>
      <w:r w:rsidRPr="00B22C2A">
        <w:rPr>
          <w:rFonts w:asciiTheme="minorHAnsi" w:hAnsiTheme="minorHAnsi" w:cstheme="minorHAnsi"/>
        </w:rPr>
        <w:t>Tá Foireann Trasdisciplíneach laistigh de Rannóg Iompair Chomhairle Cathrach na Gaillimhe bunaithe chun an straitéis uaillmhianach seo a thiomáint agus a sheachadadh, agus tá tionscadail á gcur chun cinn faoi láthair mar seo a leanas:</w:t>
      </w:r>
    </w:p>
    <w:p w14:paraId="6E89D3EC"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 xml:space="preserve">BusConnects Gaillimh: Nasc Traschathrach, agus BusConnects Gaillimh: Bóthar Bhaile Átha Cliath </w:t>
      </w:r>
    </w:p>
    <w:p w14:paraId="389407DC"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Uasghrádú Acomhal Martin</w:t>
      </w:r>
    </w:p>
    <w:p w14:paraId="21FE57F8"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Droichead na mBradán do Choisithe agus Rothaíochta</w:t>
      </w:r>
    </w:p>
    <w:p w14:paraId="35817ECA"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Líonra Rothaíochta Chathair na Gaillimhe</w:t>
      </w:r>
    </w:p>
    <w:p w14:paraId="43E9DFFA"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Idirghabhálacha coisithe agus rothaíochta le haghaidh taistil ghníomhach m.sh. bealaí tréscaoilteachta, tionscadail soilsithe, géarú acomhail, trasrianta coisithe, athdhromchlú, deisiú cosáin</w:t>
      </w:r>
    </w:p>
    <w:p w14:paraId="7E42566E"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Páirceáil rothar ar an tsráid</w:t>
      </w:r>
    </w:p>
    <w:p w14:paraId="51FAA748" w14:textId="77777777" w:rsidR="00642F28" w:rsidRPr="00B22C2A" w:rsidRDefault="00642F28" w:rsidP="00B22C2A">
      <w:pPr>
        <w:widowControl/>
        <w:numPr>
          <w:ilvl w:val="0"/>
          <w:numId w:val="22"/>
        </w:numPr>
        <w:suppressAutoHyphens w:val="0"/>
        <w:spacing w:before="120" w:after="120"/>
        <w:contextualSpacing/>
        <w:jc w:val="both"/>
        <w:rPr>
          <w:rFonts w:asciiTheme="minorHAnsi" w:hAnsiTheme="minorHAnsi" w:cstheme="minorHAnsi"/>
        </w:rPr>
      </w:pPr>
      <w:r w:rsidRPr="00B22C2A">
        <w:rPr>
          <w:rFonts w:asciiTheme="minorHAnsi" w:hAnsiTheme="minorHAnsi" w:cstheme="minorHAnsi"/>
        </w:rPr>
        <w:t>Bealaí Sábháilte chun na Scoile</w:t>
      </w:r>
    </w:p>
    <w:p w14:paraId="17F04F99" w14:textId="77777777" w:rsidR="00642F28" w:rsidRPr="00B22C2A" w:rsidRDefault="00642F28" w:rsidP="00B22C2A">
      <w:pPr>
        <w:spacing w:before="120" w:after="120"/>
        <w:ind w:left="720"/>
        <w:contextualSpacing/>
        <w:jc w:val="both"/>
        <w:rPr>
          <w:rFonts w:asciiTheme="minorHAnsi" w:hAnsiTheme="minorHAnsi" w:cstheme="minorHAnsi"/>
        </w:rPr>
      </w:pPr>
    </w:p>
    <w:p w14:paraId="792A5D45" w14:textId="77777777" w:rsidR="00642F28" w:rsidRPr="00B22C2A" w:rsidRDefault="00642F28" w:rsidP="00B22C2A">
      <w:pPr>
        <w:spacing w:before="120" w:after="120"/>
        <w:jc w:val="both"/>
        <w:rPr>
          <w:rFonts w:asciiTheme="minorHAnsi" w:hAnsiTheme="minorHAnsi" w:cstheme="minorHAnsi"/>
        </w:rPr>
      </w:pPr>
      <w:r w:rsidRPr="00B22C2A">
        <w:rPr>
          <w:rFonts w:asciiTheme="minorHAnsi" w:hAnsiTheme="minorHAnsi" w:cstheme="minorHAnsi"/>
        </w:rPr>
        <w:t>Oibreoidh an Fhoireann Tionscadail go dlúth leis na foirne reatha san Aonad Iompair agus Bonneagair agus tuairisceoidh siad don Innealtóir Sinsearach mar Cheann na Roinne.</w:t>
      </w:r>
    </w:p>
    <w:p w14:paraId="76D502A6" w14:textId="77777777" w:rsidR="00B1192F" w:rsidRPr="00B22C2A" w:rsidRDefault="00B1192F" w:rsidP="00B1192F">
      <w:pPr>
        <w:pStyle w:val="NoSpacing"/>
        <w:jc w:val="both"/>
        <w:rPr>
          <w:rFonts w:asciiTheme="minorHAnsi" w:hAnsiTheme="minorHAnsi" w:cstheme="minorHAnsi"/>
          <w:sz w:val="10"/>
          <w:szCs w:val="8"/>
        </w:rPr>
      </w:pPr>
    </w:p>
    <w:p w14:paraId="0576A7E7" w14:textId="77777777" w:rsidR="002277B4" w:rsidRPr="00B22C2A" w:rsidRDefault="002277B4" w:rsidP="00B1192F">
      <w:pPr>
        <w:pStyle w:val="NoSpacing"/>
        <w:rPr>
          <w:rFonts w:asciiTheme="minorHAnsi" w:hAnsiTheme="minorHAnsi" w:cstheme="minorHAnsi"/>
          <w:b/>
          <w:lang w:val="ga"/>
        </w:rPr>
      </w:pPr>
    </w:p>
    <w:p w14:paraId="7BF4D550" w14:textId="1EC7F9F5" w:rsidR="002277B4" w:rsidRPr="00B22C2A" w:rsidRDefault="002277B4" w:rsidP="002277B4">
      <w:pPr>
        <w:pStyle w:val="NoSpacing"/>
        <w:tabs>
          <w:tab w:val="center" w:pos="4819"/>
        </w:tabs>
        <w:rPr>
          <w:rFonts w:asciiTheme="minorHAnsi" w:hAnsiTheme="minorHAnsi" w:cstheme="minorHAnsi"/>
          <w:b/>
          <w:lang w:val="ga"/>
        </w:rPr>
      </w:pPr>
      <w:r w:rsidRPr="00B22C2A">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5648" behindDoc="1" locked="0" layoutInCell="1" allowOverlap="1" wp14:anchorId="106FBD6E" wp14:editId="29C2DF2F">
                <wp:simplePos x="0" y="0"/>
                <wp:positionH relativeFrom="column">
                  <wp:posOffset>0</wp:posOffset>
                </wp:positionH>
                <wp:positionV relativeFrom="paragraph">
                  <wp:posOffset>0</wp:posOffset>
                </wp:positionV>
                <wp:extent cx="6153150" cy="314325"/>
                <wp:effectExtent l="0" t="0" r="19050" b="28575"/>
                <wp:wrapNone/>
                <wp:docPr id="567479299" name="Rectangle 56747929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4872C64" id="Rectangle 567479299" o:spid="_x0000_s1026" style="position:absolute;margin-left:0;margin-top:0;width:484.5pt;height:24.75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r w:rsidRPr="00B22C2A">
        <w:rPr>
          <w:rFonts w:asciiTheme="minorHAnsi" w:hAnsiTheme="minorHAnsi" w:cstheme="minorHAnsi"/>
          <w:b/>
          <w:lang w:val="ga"/>
        </w:rPr>
        <w:tab/>
      </w:r>
      <w:r w:rsidRPr="00B22C2A">
        <w:rPr>
          <w:rFonts w:asciiTheme="minorHAnsi" w:hAnsiTheme="minorHAnsi" w:cstheme="minorHAnsi"/>
          <w:b/>
          <w:color w:val="FFFFFF" w:themeColor="background1"/>
          <w:sz w:val="32"/>
          <w:szCs w:val="32"/>
          <w:lang w:val="ga-IE"/>
        </w:rPr>
        <w:t>DUALGAIS AN PHOIST</w:t>
      </w:r>
    </w:p>
    <w:p w14:paraId="24B450CD" w14:textId="77777777" w:rsidR="002277B4" w:rsidRPr="00B22C2A" w:rsidRDefault="002277B4" w:rsidP="00B1192F">
      <w:pPr>
        <w:pStyle w:val="NoSpacing"/>
        <w:rPr>
          <w:rFonts w:asciiTheme="minorHAnsi" w:hAnsiTheme="minorHAnsi" w:cstheme="minorHAnsi"/>
          <w:b/>
          <w:lang w:val="ga"/>
        </w:rPr>
      </w:pPr>
    </w:p>
    <w:p w14:paraId="64D3848D" w14:textId="7AA846E2" w:rsidR="00B1192F" w:rsidRPr="00B22C2A" w:rsidRDefault="00B1192F" w:rsidP="00B22C2A">
      <w:pPr>
        <w:pStyle w:val="NoSpacing"/>
        <w:jc w:val="both"/>
        <w:rPr>
          <w:rFonts w:asciiTheme="minorHAnsi" w:hAnsiTheme="minorHAnsi" w:cstheme="minorHAnsi"/>
        </w:rPr>
      </w:pPr>
      <w:r w:rsidRPr="00B22C2A">
        <w:rPr>
          <w:rFonts w:asciiTheme="minorHAnsi" w:hAnsiTheme="minorHAnsi" w:cstheme="minorHAnsi"/>
          <w:b/>
          <w:lang w:val="ga"/>
        </w:rPr>
        <w:t>Áirítear iad seo a leanas</w:t>
      </w:r>
      <w:r w:rsidRPr="00B22C2A">
        <w:rPr>
          <w:rFonts w:asciiTheme="minorHAnsi" w:hAnsiTheme="minorHAnsi" w:cstheme="minorHAnsi"/>
          <w:lang w:val="ga"/>
        </w:rPr>
        <w:t xml:space="preserve"> </w:t>
      </w:r>
      <w:r w:rsidRPr="00B22C2A">
        <w:rPr>
          <w:rFonts w:asciiTheme="minorHAnsi" w:hAnsiTheme="minorHAnsi" w:cstheme="minorHAnsi"/>
          <w:b/>
          <w:lang w:val="ga"/>
        </w:rPr>
        <w:t xml:space="preserve">ar phríomhdhualgais agus ar phríomhfhreagrachtaí an phoist </w:t>
      </w:r>
      <w:r w:rsidRPr="00B22C2A">
        <w:rPr>
          <w:rFonts w:asciiTheme="minorHAnsi" w:hAnsiTheme="minorHAnsi" w:cstheme="minorHAnsi"/>
          <w:lang w:val="ga"/>
        </w:rPr>
        <w:t>cé nach bhfuil an liosta uileghabhálach ar chor ar</w:t>
      </w:r>
      <w:r w:rsidRPr="00B22C2A">
        <w:rPr>
          <w:rFonts w:asciiTheme="minorHAnsi" w:hAnsiTheme="minorHAnsi" w:cstheme="minorHAnsi"/>
          <w:b/>
          <w:lang w:val="ga"/>
        </w:rPr>
        <w:t xml:space="preserve"> bith:</w:t>
      </w:r>
    </w:p>
    <w:p w14:paraId="219104F1" w14:textId="77777777" w:rsidR="00B1192F" w:rsidRPr="00B22C2A" w:rsidRDefault="00B1192F" w:rsidP="00B22C2A">
      <w:pPr>
        <w:pStyle w:val="NoSpacing"/>
        <w:jc w:val="both"/>
        <w:rPr>
          <w:rFonts w:asciiTheme="minorHAnsi" w:hAnsiTheme="minorHAnsi" w:cstheme="minorHAnsi"/>
          <w:sz w:val="10"/>
          <w:szCs w:val="8"/>
        </w:rPr>
      </w:pPr>
    </w:p>
    <w:p w14:paraId="537764B8" w14:textId="2D5F4131" w:rsidR="00B1192F" w:rsidRPr="00B22C2A" w:rsidRDefault="00B1192F" w:rsidP="00B22C2A">
      <w:pPr>
        <w:pStyle w:val="NoSpacing"/>
        <w:jc w:val="both"/>
        <w:rPr>
          <w:rFonts w:asciiTheme="minorHAnsi" w:hAnsiTheme="minorHAnsi" w:cstheme="minorHAnsi"/>
          <w:b/>
          <w:u w:val="single"/>
          <w:lang w:val="ga"/>
        </w:rPr>
      </w:pPr>
      <w:r w:rsidRPr="00B22C2A">
        <w:rPr>
          <w:rFonts w:asciiTheme="minorHAnsi" w:hAnsiTheme="minorHAnsi" w:cstheme="minorHAnsi"/>
          <w:b/>
          <w:u w:val="single"/>
          <w:lang w:val="ga"/>
        </w:rPr>
        <w:t xml:space="preserve">Bainistíocht Faisnéise &amp; Taifead </w:t>
      </w:r>
    </w:p>
    <w:p w14:paraId="32A77318" w14:textId="77777777" w:rsidR="00642F28" w:rsidRPr="00B22C2A" w:rsidRDefault="00642F28" w:rsidP="00B22C2A">
      <w:pPr>
        <w:jc w:val="both"/>
        <w:rPr>
          <w:rFonts w:asciiTheme="minorHAnsi" w:hAnsiTheme="minorHAnsi" w:cstheme="minorHAnsi"/>
        </w:rPr>
      </w:pPr>
      <w:r w:rsidRPr="00B22C2A">
        <w:rPr>
          <w:rFonts w:asciiTheme="minorHAnsi" w:hAnsiTheme="minorHAnsi" w:cstheme="minorHAnsi"/>
        </w:rPr>
        <w:t>Beidh an tOifigeach Cumarsáide sa Roinn Iompair Caipitil freagrach as straitéisí éifeachtacha cumarsáide, Caidreamh Poiblí agus Straitéisí Margaíochta a fhorbairt agus a chur i bhfeidhm ar feadh shaolré thionscadail Straitéis Iompair na Gaillimhe chun tionscadail iompair chaipitil ar mhórscála a chur i bhfeidhm go rathúil.</w:t>
      </w:r>
    </w:p>
    <w:p w14:paraId="5CF72E04" w14:textId="77777777" w:rsidR="00642F28" w:rsidRPr="00B22C2A" w:rsidRDefault="00642F28" w:rsidP="00B22C2A">
      <w:pPr>
        <w:jc w:val="both"/>
        <w:rPr>
          <w:rFonts w:asciiTheme="minorHAnsi" w:hAnsiTheme="minorHAnsi" w:cstheme="minorHAnsi"/>
        </w:rPr>
      </w:pPr>
      <w:r w:rsidRPr="00B22C2A">
        <w:rPr>
          <w:rFonts w:asciiTheme="minorHAnsi" w:hAnsiTheme="minorHAnsi" w:cstheme="minorHAnsi"/>
        </w:rPr>
        <w:t>Beidh comhoibriú le foirne tionscadail ildisciplíneacha, páirtithe leasmhara, comhlachtaí seachtracha agus na meáin i gceist leis an ról chun cumarsáid agus rannpháirtíocht éifeachtach a chinntiú i ngach céim den tionscadal.</w:t>
      </w:r>
    </w:p>
    <w:p w14:paraId="11AD488A" w14:textId="77777777" w:rsidR="00642F28" w:rsidRDefault="00642F28" w:rsidP="00B22C2A">
      <w:pPr>
        <w:jc w:val="both"/>
        <w:rPr>
          <w:rFonts w:asciiTheme="minorHAnsi" w:hAnsiTheme="minorHAnsi" w:cstheme="minorHAnsi"/>
        </w:rPr>
      </w:pPr>
    </w:p>
    <w:p w14:paraId="21026443" w14:textId="77777777" w:rsidR="00BE0F3C" w:rsidRPr="00B22C2A" w:rsidRDefault="00BE0F3C" w:rsidP="00B22C2A">
      <w:pPr>
        <w:jc w:val="both"/>
        <w:rPr>
          <w:rFonts w:asciiTheme="minorHAnsi" w:hAnsiTheme="minorHAnsi" w:cstheme="minorHAnsi"/>
        </w:rPr>
      </w:pPr>
    </w:p>
    <w:p w14:paraId="3FC49DFD" w14:textId="77777777" w:rsidR="00642F28" w:rsidRPr="00B22C2A" w:rsidRDefault="00642F28" w:rsidP="00B22C2A">
      <w:pPr>
        <w:jc w:val="both"/>
        <w:rPr>
          <w:rFonts w:asciiTheme="minorHAnsi" w:hAnsiTheme="minorHAnsi" w:cstheme="minorHAnsi"/>
        </w:rPr>
      </w:pPr>
      <w:r w:rsidRPr="00B22C2A">
        <w:rPr>
          <w:rFonts w:asciiTheme="minorHAnsi" w:hAnsiTheme="minorHAnsi" w:cstheme="minorHAnsi"/>
        </w:rPr>
        <w:lastRenderedPageBreak/>
        <w:t>Tuairisceoidh an tOifigeach Cumarsáide don Innealtóir Sinsearach.</w:t>
      </w:r>
    </w:p>
    <w:p w14:paraId="74EDD42A" w14:textId="77777777" w:rsidR="00642F28" w:rsidRPr="00B22C2A" w:rsidRDefault="00642F28" w:rsidP="00B22C2A">
      <w:pPr>
        <w:jc w:val="both"/>
        <w:rPr>
          <w:rFonts w:asciiTheme="minorHAnsi" w:hAnsiTheme="minorHAnsi" w:cstheme="minorHAnsi"/>
        </w:rPr>
      </w:pPr>
    </w:p>
    <w:p w14:paraId="62F1469E" w14:textId="77777777" w:rsidR="00642F28" w:rsidRPr="00B22C2A" w:rsidRDefault="00642F28" w:rsidP="00B22C2A">
      <w:pPr>
        <w:jc w:val="both"/>
        <w:rPr>
          <w:rFonts w:asciiTheme="minorHAnsi" w:hAnsiTheme="minorHAnsi" w:cstheme="minorHAnsi"/>
        </w:rPr>
      </w:pPr>
      <w:r w:rsidRPr="00B22C2A">
        <w:rPr>
          <w:rFonts w:asciiTheme="minorHAnsi" w:hAnsiTheme="minorHAnsi" w:cstheme="minorHAnsi"/>
        </w:rPr>
        <w:t xml:space="preserve">Áireoidh na príomhpháirtithe leasmhara mar seo a leanas (ach gan a bheith teoranta dóibh): </w:t>
      </w:r>
    </w:p>
    <w:p w14:paraId="5D2F02DF"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An tÚdarás Náisiúnta Iompair, Ranna Rialtais, agus gníomhaireachtaí cistiúcháin/reachtúla eile</w:t>
      </w:r>
    </w:p>
    <w:p w14:paraId="6F8E1F4B"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Ranna eile laistigh de Chomhairle Cathrach na Gaillimhe m.sh. Pleanáil, Áineasa &amp; Conláistí, Timpeallacht</w:t>
      </w:r>
    </w:p>
    <w:p w14:paraId="3A536ADF"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Ionadaithe Tofa</w:t>
      </w:r>
    </w:p>
    <w:p w14:paraId="2D37B2C5"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Cumann Lucht Tráchtála na Gaillimhe</w:t>
      </w:r>
    </w:p>
    <w:p w14:paraId="4CD20D87"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Cumainn Ghnó &amp; Cuideachtaí Bainistíochta</w:t>
      </w:r>
    </w:p>
    <w:p w14:paraId="315DC557"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Cumainn Chónaitheoirí &amp; Úinéirí Talún</w:t>
      </w:r>
    </w:p>
    <w:p w14:paraId="75687783"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Pobail Scoile</w:t>
      </w:r>
    </w:p>
    <w:p w14:paraId="43BDE5C9"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Grúpaí Ionadaíochta</w:t>
      </w:r>
    </w:p>
    <w:p w14:paraId="672519F9"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Úinéirí Réadmhaoine</w:t>
      </w:r>
    </w:p>
    <w:p w14:paraId="15624A04"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Na Meáin Chumarsáide</w:t>
      </w:r>
    </w:p>
    <w:p w14:paraId="76BE25C9" w14:textId="77777777" w:rsidR="00642F28" w:rsidRPr="00B22C2A" w:rsidRDefault="00642F28" w:rsidP="00B22C2A">
      <w:pPr>
        <w:pStyle w:val="ListParagraph"/>
        <w:widowControl/>
        <w:numPr>
          <w:ilvl w:val="0"/>
          <w:numId w:val="23"/>
        </w:numPr>
        <w:suppressAutoHyphens w:val="0"/>
        <w:spacing w:before="120" w:after="120"/>
        <w:jc w:val="both"/>
        <w:rPr>
          <w:rFonts w:asciiTheme="minorHAnsi" w:hAnsiTheme="minorHAnsi" w:cstheme="minorHAnsi"/>
        </w:rPr>
      </w:pPr>
      <w:r w:rsidRPr="00B22C2A">
        <w:rPr>
          <w:rFonts w:asciiTheme="minorHAnsi" w:hAnsiTheme="minorHAnsi" w:cstheme="minorHAnsi"/>
        </w:rPr>
        <w:t>Oibreoirí Bus &amp; Tacsaithe</w:t>
      </w:r>
    </w:p>
    <w:p w14:paraId="77BC81E8" w14:textId="77777777" w:rsidR="00642F28" w:rsidRPr="00B22C2A" w:rsidRDefault="00642F28" w:rsidP="00B22C2A">
      <w:pPr>
        <w:pStyle w:val="ListParagraph"/>
        <w:widowControl/>
        <w:suppressAutoHyphens w:val="0"/>
        <w:spacing w:before="120" w:after="120"/>
        <w:jc w:val="both"/>
        <w:rPr>
          <w:rFonts w:asciiTheme="minorHAnsi" w:hAnsiTheme="minorHAnsi" w:cstheme="minorHAnsi"/>
        </w:rPr>
      </w:pPr>
    </w:p>
    <w:p w14:paraId="15D0A515" w14:textId="77777777" w:rsidR="00642F28" w:rsidRPr="00B22C2A" w:rsidRDefault="00642F28" w:rsidP="00B22C2A">
      <w:pPr>
        <w:jc w:val="both"/>
        <w:rPr>
          <w:rFonts w:asciiTheme="minorHAnsi" w:hAnsiTheme="minorHAnsi" w:cstheme="minorHAnsi"/>
          <w:b/>
          <w:bCs/>
          <w:u w:val="single"/>
        </w:rPr>
      </w:pPr>
      <w:r w:rsidRPr="00B22C2A">
        <w:rPr>
          <w:rFonts w:asciiTheme="minorHAnsi" w:hAnsiTheme="minorHAnsi" w:cstheme="minorHAnsi"/>
          <w:b/>
          <w:bCs/>
          <w:u w:val="single"/>
        </w:rPr>
        <w:t>I measc na bpríomhdhualgais beidh:</w:t>
      </w:r>
    </w:p>
    <w:p w14:paraId="0059DD97" w14:textId="77777777" w:rsidR="00642F28" w:rsidRPr="00B22C2A" w:rsidRDefault="00642F28" w:rsidP="00B22C2A">
      <w:pPr>
        <w:jc w:val="both"/>
        <w:rPr>
          <w:rFonts w:asciiTheme="minorHAnsi" w:hAnsiTheme="minorHAnsi" w:cstheme="minorHAnsi"/>
        </w:rPr>
      </w:pPr>
    </w:p>
    <w:p w14:paraId="12969DDC" w14:textId="77777777" w:rsidR="00642F28" w:rsidRPr="00B22C2A" w:rsidRDefault="00642F28" w:rsidP="00B22C2A">
      <w:pPr>
        <w:pStyle w:val="ListParagraph"/>
        <w:widowControl/>
        <w:numPr>
          <w:ilvl w:val="0"/>
          <w:numId w:val="25"/>
        </w:numPr>
        <w:suppressAutoHyphens w:val="0"/>
        <w:spacing w:after="200" w:line="276" w:lineRule="auto"/>
        <w:jc w:val="both"/>
        <w:rPr>
          <w:rFonts w:asciiTheme="minorHAnsi" w:eastAsiaTheme="minorHAnsi" w:hAnsiTheme="minorHAnsi" w:cstheme="minorHAnsi"/>
        </w:rPr>
      </w:pPr>
      <w:r w:rsidRPr="00B22C2A">
        <w:rPr>
          <w:rFonts w:asciiTheme="minorHAnsi" w:hAnsiTheme="minorHAnsi" w:cstheme="minorHAnsi"/>
          <w:szCs w:val="24"/>
        </w:rPr>
        <w:t>Plean cumarsáide straitéiseach a fhorbairt agus a chur i bhfeidhm do thionscadail chaipitil mhórscála lena n-áirítear an Nasc Traschathrach agus Tionscadail BusConnects Bhóthar Bhaile Átha Cliath ag cinntiú ailíniú foriomlán le cuspóirí agus le hamlínte an tionscadail.</w:t>
      </w:r>
    </w:p>
    <w:p w14:paraId="3732B6A6" w14:textId="77777777" w:rsidR="00642F28" w:rsidRPr="00B22C2A" w:rsidRDefault="00642F28" w:rsidP="00B22C2A">
      <w:pPr>
        <w:pStyle w:val="ListParagraph"/>
        <w:widowControl/>
        <w:numPr>
          <w:ilvl w:val="0"/>
          <w:numId w:val="25"/>
        </w:numPr>
        <w:suppressAutoHyphens w:val="0"/>
        <w:spacing w:after="200" w:line="276" w:lineRule="auto"/>
        <w:jc w:val="both"/>
        <w:rPr>
          <w:rFonts w:asciiTheme="minorHAnsi" w:eastAsiaTheme="minorHAnsi" w:hAnsiTheme="minorHAnsi" w:cstheme="minorHAnsi"/>
        </w:rPr>
      </w:pPr>
      <w:r w:rsidRPr="00B22C2A">
        <w:rPr>
          <w:rFonts w:asciiTheme="minorHAnsi" w:hAnsiTheme="minorHAnsi" w:cstheme="minorHAnsi"/>
          <w:szCs w:val="24"/>
        </w:rPr>
        <w:t>Rannpháirtíocht leanúnach a fhorbairt le maoinitheoirí tionscadail, baill foirne agus comhaltaí tofa Chomhairle Cathrach na Gaillimhe agus a coistí ábhartha.</w:t>
      </w:r>
    </w:p>
    <w:p w14:paraId="2F95C937"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Tacú le seachadadh mórthionscadail iompair i Straitéis Iompair na Gaillimhe, ar nós BusConnects Gaillimh, Líonra Rothaíochta Chathair na Gaillimhe, Droichead na mBradán do Choisithe agus Rothaíochta, Uasghrádú Acomhal Martin, agus Bealaí Sábháilte chun na Scoile, ó thaobh na cumarsáide, na caidrimh phoiblí agus na margaíochta de;</w:t>
      </w:r>
    </w:p>
    <w:p w14:paraId="205516E7"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Caidrimh dhearfacha a chothú leis na meáin áitiúla agus náisiúnta &amp; ceisteanna ó na meáin a láimhseáil go tráthúil</w:t>
      </w:r>
    </w:p>
    <w:p w14:paraId="7B5C602D"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Imeachtaí meán a eagrú ar nós preasagallamh, cruinnithe faisnéise do na meáin, deiseanna fótagraif;</w:t>
      </w:r>
    </w:p>
    <w:p w14:paraId="21E28A65"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Doiciméid faisnéise a tháirgeadh de réir mar is gá;</w:t>
      </w:r>
    </w:p>
    <w:p w14:paraId="0AE41BD6"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 xml:space="preserve">Monatóireacht ar na meáin; </w:t>
      </w:r>
    </w:p>
    <w:p w14:paraId="6C0C9DBB"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 xml:space="preserve">Oifigigh a ullmhú roimh chruinnithe na comhairle agus cruinnithe ábhartha eile agus idirchaidreamh leis na meáin; </w:t>
      </w:r>
    </w:p>
    <w:p w14:paraId="3B0C0998"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Preaseisiúintí agus ábhar an tsuímh ghréasáin a dhréachtú agus a fhoilsiú;</w:t>
      </w:r>
    </w:p>
    <w:p w14:paraId="57D8CD08"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Cabhrú le bainistiú leanúnach na gcuntas meán sóisialta;</w:t>
      </w:r>
    </w:p>
    <w:p w14:paraId="333E8A51"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Leabharlann grianghraf a fhorbairt agus riachtanais brandála a bhainistiú;</w:t>
      </w:r>
    </w:p>
    <w:p w14:paraId="014D1A2D"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 xml:space="preserve">Bileoga, bróisiúir, póstaeir, ábhar gréasáin, feachtais meán sóisialta, físeáin, ábhar priontála srl. a fhorbairt chun tacú le tionscadail SIG a sheachadadh; </w:t>
      </w:r>
    </w:p>
    <w:p w14:paraId="05F1CE2C"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Gníomhaíochtaí margaíochta agus phromóisin a fhorbairt agus a chur i bhfeidhm, agus tacú le feachtais náisiúnta m.sh. Seachtain na Rothar, Seachtain na Soghluaisteachta, Lá na Comhairle;</w:t>
      </w:r>
    </w:p>
    <w:p w14:paraId="287F2CB4"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Tacaíocht a sholáthar chun a chinntiú go gcomhlíonann CCG a oibleagáidí um Shaoráil Faisnéise;</w:t>
      </w:r>
    </w:p>
    <w:p w14:paraId="31E2B5A3"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lastRenderedPageBreak/>
        <w:t>Caidreamh a bhunú le geallsealbhóirí agus a chothú leo – go hinmheánach agus seachtrach, lena n-áirítear Comhaltaí Tofa; coistí/fóraim CCG; grúpaí ionadaíocha; an pobal;</w:t>
      </w:r>
    </w:p>
    <w:p w14:paraId="615F0A43"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Freagra a thabhairt ar fhiosrúcháin ábhartha ón bpobal;</w:t>
      </w:r>
    </w:p>
    <w:p w14:paraId="16199EF2"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Ceardlanna agus imeachtaí faisnéise poiblí a eagrú, a chomhordú agus a sheachadadh mar chuid de chomhairliúchán agus rannpháirtíocht le geallsealbhóirí</w:t>
      </w:r>
    </w:p>
    <w:p w14:paraId="6FF3699A" w14:textId="77777777" w:rsidR="00642F28" w:rsidRPr="00B22C2A" w:rsidRDefault="00642F28" w:rsidP="00B22C2A">
      <w:pPr>
        <w:pStyle w:val="ListParagraph"/>
        <w:widowControl/>
        <w:numPr>
          <w:ilvl w:val="0"/>
          <w:numId w:val="24"/>
        </w:numPr>
        <w:suppressAutoHyphens w:val="0"/>
        <w:spacing w:before="120" w:after="120"/>
        <w:jc w:val="both"/>
        <w:rPr>
          <w:rFonts w:asciiTheme="minorHAnsi" w:hAnsiTheme="minorHAnsi" w:cstheme="minorHAnsi"/>
        </w:rPr>
      </w:pPr>
      <w:r w:rsidRPr="00B22C2A">
        <w:rPr>
          <w:rFonts w:asciiTheme="minorHAnsi" w:hAnsiTheme="minorHAnsi" w:cstheme="minorHAnsi"/>
        </w:rPr>
        <w:t>Tacú le seachadadh Scéim na Gaeilge agus Cairt Chustaiméirí i CCG;</w:t>
      </w:r>
    </w:p>
    <w:p w14:paraId="682721EB" w14:textId="77777777" w:rsidR="00642F28" w:rsidRPr="00B22C2A" w:rsidRDefault="00642F28" w:rsidP="00B22C2A">
      <w:pPr>
        <w:pStyle w:val="ListParagraph"/>
        <w:numPr>
          <w:ilvl w:val="1"/>
          <w:numId w:val="26"/>
        </w:numPr>
        <w:jc w:val="both"/>
        <w:rPr>
          <w:rFonts w:asciiTheme="minorHAnsi" w:hAnsiTheme="minorHAnsi" w:cstheme="minorHAnsi"/>
        </w:rPr>
      </w:pPr>
      <w:r w:rsidRPr="00B22C2A">
        <w:rPr>
          <w:rFonts w:asciiTheme="minorHAnsi" w:hAnsiTheme="minorHAnsi" w:cstheme="minorHAnsi"/>
        </w:rPr>
        <w:t xml:space="preserve">Freastal ó am go chéile ar imeachtaí agus ar chruinnithe lasmuigh d'uaireanta oibre; </w:t>
      </w:r>
    </w:p>
    <w:p w14:paraId="404D20A5" w14:textId="77777777" w:rsidR="00642F28" w:rsidRPr="00B22C2A" w:rsidRDefault="00642F28" w:rsidP="00B22C2A">
      <w:pPr>
        <w:pStyle w:val="ListParagraph"/>
        <w:numPr>
          <w:ilvl w:val="1"/>
          <w:numId w:val="26"/>
        </w:numPr>
        <w:jc w:val="both"/>
        <w:rPr>
          <w:rFonts w:asciiTheme="minorHAnsi" w:hAnsiTheme="minorHAnsi" w:cstheme="minorHAnsi"/>
        </w:rPr>
      </w:pPr>
      <w:r w:rsidRPr="00B22C2A">
        <w:rPr>
          <w:rFonts w:asciiTheme="minorHAnsi" w:hAnsiTheme="minorHAnsi" w:cstheme="minorHAnsi"/>
        </w:rPr>
        <w:t xml:space="preserve">Aon seirbhísí nó táirgí ábhartha a sholáthar agus a bhainistiú de réir mar is gá sa ról; </w:t>
      </w:r>
    </w:p>
    <w:p w14:paraId="69EA1F79" w14:textId="77777777" w:rsidR="00642F28" w:rsidRPr="00B22C2A" w:rsidRDefault="00642F28" w:rsidP="00B22C2A">
      <w:pPr>
        <w:pStyle w:val="ListParagraph"/>
        <w:numPr>
          <w:ilvl w:val="1"/>
          <w:numId w:val="26"/>
        </w:numPr>
        <w:jc w:val="both"/>
        <w:rPr>
          <w:rFonts w:asciiTheme="minorHAnsi" w:hAnsiTheme="minorHAnsi" w:cstheme="minorHAnsi"/>
          <w:szCs w:val="24"/>
        </w:rPr>
      </w:pPr>
      <w:r w:rsidRPr="00B22C2A">
        <w:rPr>
          <w:rFonts w:asciiTheme="minorHAnsi" w:hAnsiTheme="minorHAnsi" w:cstheme="minorHAnsi"/>
        </w:rPr>
        <w:t>Aon dualgais eile dá leithéid a theastaíonn ón bPríomhfheidhmeannach nó ó oifigeach ainmnithe eile de chuid Chomhairle Cathrach na Gaillimhe a chomhlíonadh.</w:t>
      </w:r>
    </w:p>
    <w:p w14:paraId="3AA0A1FA" w14:textId="37BA85A4" w:rsidR="00B94F3D" w:rsidRPr="00B22C2A" w:rsidRDefault="00B94F3D" w:rsidP="001D4D1C">
      <w:pPr>
        <w:jc w:val="both"/>
        <w:rPr>
          <w:rFonts w:asciiTheme="minorHAnsi" w:hAnsiTheme="minorHAnsi" w:cstheme="minorHAnsi"/>
          <w:b/>
          <w:color w:val="C00000"/>
          <w:sz w:val="28"/>
          <w:szCs w:val="28"/>
          <w:u w:val="double"/>
          <w:lang w:val="ga"/>
        </w:rPr>
      </w:pPr>
    </w:p>
    <w:p w14:paraId="41546763" w14:textId="77777777" w:rsidR="002678CB" w:rsidRDefault="002678CB" w:rsidP="001D4D1C">
      <w:pPr>
        <w:jc w:val="both"/>
        <w:rPr>
          <w:rFonts w:asciiTheme="minorHAnsi" w:hAnsiTheme="minorHAnsi" w:cstheme="minorHAnsi"/>
          <w:b/>
          <w:color w:val="C00000"/>
          <w:sz w:val="28"/>
          <w:szCs w:val="28"/>
          <w:u w:val="double"/>
          <w:lang w:val="ga"/>
        </w:rPr>
      </w:pPr>
    </w:p>
    <w:p w14:paraId="41D506E4" w14:textId="77777777" w:rsidR="00B22C2A" w:rsidRDefault="00B22C2A" w:rsidP="001D4D1C">
      <w:pPr>
        <w:jc w:val="both"/>
        <w:rPr>
          <w:rFonts w:asciiTheme="minorHAnsi" w:hAnsiTheme="minorHAnsi" w:cstheme="minorHAnsi"/>
          <w:b/>
          <w:color w:val="C00000"/>
          <w:sz w:val="28"/>
          <w:szCs w:val="28"/>
          <w:u w:val="double"/>
          <w:lang w:val="ga"/>
        </w:rPr>
      </w:pPr>
    </w:p>
    <w:p w14:paraId="665A4918" w14:textId="77777777" w:rsidR="00B22C2A" w:rsidRDefault="00B22C2A" w:rsidP="001D4D1C">
      <w:pPr>
        <w:jc w:val="both"/>
        <w:rPr>
          <w:rFonts w:asciiTheme="minorHAnsi" w:hAnsiTheme="minorHAnsi" w:cstheme="minorHAnsi"/>
          <w:b/>
          <w:color w:val="C00000"/>
          <w:sz w:val="28"/>
          <w:szCs w:val="28"/>
          <w:u w:val="double"/>
          <w:lang w:val="ga"/>
        </w:rPr>
      </w:pPr>
    </w:p>
    <w:p w14:paraId="60CF4C94" w14:textId="77777777" w:rsidR="00B22C2A" w:rsidRDefault="00B22C2A" w:rsidP="001D4D1C">
      <w:pPr>
        <w:jc w:val="both"/>
        <w:rPr>
          <w:rFonts w:asciiTheme="minorHAnsi" w:hAnsiTheme="minorHAnsi" w:cstheme="minorHAnsi"/>
          <w:b/>
          <w:color w:val="C00000"/>
          <w:sz w:val="28"/>
          <w:szCs w:val="28"/>
          <w:u w:val="double"/>
          <w:lang w:val="ga"/>
        </w:rPr>
      </w:pPr>
    </w:p>
    <w:p w14:paraId="70105193" w14:textId="77777777" w:rsidR="00B22C2A" w:rsidRDefault="00B22C2A" w:rsidP="001D4D1C">
      <w:pPr>
        <w:jc w:val="both"/>
        <w:rPr>
          <w:rFonts w:asciiTheme="minorHAnsi" w:hAnsiTheme="minorHAnsi" w:cstheme="minorHAnsi"/>
          <w:b/>
          <w:color w:val="C00000"/>
          <w:sz w:val="28"/>
          <w:szCs w:val="28"/>
          <w:u w:val="double"/>
          <w:lang w:val="ga"/>
        </w:rPr>
      </w:pPr>
    </w:p>
    <w:p w14:paraId="213F3329" w14:textId="77777777" w:rsidR="00B22C2A" w:rsidRDefault="00B22C2A" w:rsidP="001D4D1C">
      <w:pPr>
        <w:jc w:val="both"/>
        <w:rPr>
          <w:rFonts w:asciiTheme="minorHAnsi" w:hAnsiTheme="minorHAnsi" w:cstheme="minorHAnsi"/>
          <w:b/>
          <w:color w:val="C00000"/>
          <w:sz w:val="28"/>
          <w:szCs w:val="28"/>
          <w:u w:val="double"/>
          <w:lang w:val="ga"/>
        </w:rPr>
      </w:pPr>
    </w:p>
    <w:p w14:paraId="11967FA8" w14:textId="77777777" w:rsidR="00B22C2A" w:rsidRDefault="00B22C2A" w:rsidP="001D4D1C">
      <w:pPr>
        <w:jc w:val="both"/>
        <w:rPr>
          <w:rFonts w:asciiTheme="minorHAnsi" w:hAnsiTheme="minorHAnsi" w:cstheme="minorHAnsi"/>
          <w:b/>
          <w:color w:val="C00000"/>
          <w:sz w:val="28"/>
          <w:szCs w:val="28"/>
          <w:u w:val="double"/>
          <w:lang w:val="ga"/>
        </w:rPr>
      </w:pPr>
    </w:p>
    <w:p w14:paraId="422C4E1E" w14:textId="77777777" w:rsidR="00B22C2A" w:rsidRDefault="00B22C2A" w:rsidP="001D4D1C">
      <w:pPr>
        <w:jc w:val="both"/>
        <w:rPr>
          <w:rFonts w:asciiTheme="minorHAnsi" w:hAnsiTheme="minorHAnsi" w:cstheme="minorHAnsi"/>
          <w:b/>
          <w:color w:val="C00000"/>
          <w:sz w:val="28"/>
          <w:szCs w:val="28"/>
          <w:u w:val="double"/>
          <w:lang w:val="ga"/>
        </w:rPr>
      </w:pPr>
    </w:p>
    <w:p w14:paraId="5CE01D1F" w14:textId="77777777" w:rsidR="00B22C2A" w:rsidRDefault="00B22C2A" w:rsidP="001D4D1C">
      <w:pPr>
        <w:jc w:val="both"/>
        <w:rPr>
          <w:rFonts w:asciiTheme="minorHAnsi" w:hAnsiTheme="minorHAnsi" w:cstheme="minorHAnsi"/>
          <w:b/>
          <w:color w:val="C00000"/>
          <w:sz w:val="28"/>
          <w:szCs w:val="28"/>
          <w:u w:val="double"/>
          <w:lang w:val="ga"/>
        </w:rPr>
      </w:pPr>
    </w:p>
    <w:p w14:paraId="0CFC06C0" w14:textId="77777777" w:rsidR="00B22C2A" w:rsidRDefault="00B22C2A" w:rsidP="001D4D1C">
      <w:pPr>
        <w:jc w:val="both"/>
        <w:rPr>
          <w:rFonts w:asciiTheme="minorHAnsi" w:hAnsiTheme="minorHAnsi" w:cstheme="minorHAnsi"/>
          <w:b/>
          <w:color w:val="C00000"/>
          <w:sz w:val="28"/>
          <w:szCs w:val="28"/>
          <w:u w:val="double"/>
          <w:lang w:val="ga"/>
        </w:rPr>
      </w:pPr>
    </w:p>
    <w:p w14:paraId="5F4B3825" w14:textId="77777777" w:rsidR="00B22C2A" w:rsidRDefault="00B22C2A" w:rsidP="001D4D1C">
      <w:pPr>
        <w:jc w:val="both"/>
        <w:rPr>
          <w:rFonts w:asciiTheme="minorHAnsi" w:hAnsiTheme="minorHAnsi" w:cstheme="minorHAnsi"/>
          <w:b/>
          <w:color w:val="C00000"/>
          <w:sz w:val="28"/>
          <w:szCs w:val="28"/>
          <w:u w:val="double"/>
          <w:lang w:val="ga"/>
        </w:rPr>
      </w:pPr>
    </w:p>
    <w:p w14:paraId="4E732198" w14:textId="77777777" w:rsidR="00B22C2A" w:rsidRDefault="00B22C2A" w:rsidP="001D4D1C">
      <w:pPr>
        <w:jc w:val="both"/>
        <w:rPr>
          <w:rFonts w:asciiTheme="minorHAnsi" w:hAnsiTheme="minorHAnsi" w:cstheme="minorHAnsi"/>
          <w:b/>
          <w:color w:val="C00000"/>
          <w:sz w:val="28"/>
          <w:szCs w:val="28"/>
          <w:u w:val="double"/>
          <w:lang w:val="ga"/>
        </w:rPr>
      </w:pPr>
    </w:p>
    <w:p w14:paraId="79660313" w14:textId="77777777" w:rsidR="00B22C2A" w:rsidRDefault="00B22C2A" w:rsidP="001D4D1C">
      <w:pPr>
        <w:jc w:val="both"/>
        <w:rPr>
          <w:rFonts w:asciiTheme="minorHAnsi" w:hAnsiTheme="minorHAnsi" w:cstheme="minorHAnsi"/>
          <w:b/>
          <w:color w:val="C00000"/>
          <w:sz w:val="28"/>
          <w:szCs w:val="28"/>
          <w:u w:val="double"/>
          <w:lang w:val="ga"/>
        </w:rPr>
      </w:pPr>
    </w:p>
    <w:p w14:paraId="24899953" w14:textId="77777777" w:rsidR="00B22C2A" w:rsidRDefault="00B22C2A" w:rsidP="001D4D1C">
      <w:pPr>
        <w:jc w:val="both"/>
        <w:rPr>
          <w:rFonts w:asciiTheme="minorHAnsi" w:hAnsiTheme="minorHAnsi" w:cstheme="minorHAnsi"/>
          <w:b/>
          <w:color w:val="C00000"/>
          <w:sz w:val="28"/>
          <w:szCs w:val="28"/>
          <w:u w:val="double"/>
          <w:lang w:val="ga"/>
        </w:rPr>
      </w:pPr>
    </w:p>
    <w:p w14:paraId="1DC9CF64" w14:textId="77777777" w:rsidR="00B22C2A" w:rsidRDefault="00B22C2A" w:rsidP="001D4D1C">
      <w:pPr>
        <w:jc w:val="both"/>
        <w:rPr>
          <w:rFonts w:asciiTheme="minorHAnsi" w:hAnsiTheme="minorHAnsi" w:cstheme="minorHAnsi"/>
          <w:b/>
          <w:color w:val="C00000"/>
          <w:sz w:val="28"/>
          <w:szCs w:val="28"/>
          <w:u w:val="double"/>
          <w:lang w:val="ga"/>
        </w:rPr>
      </w:pPr>
    </w:p>
    <w:p w14:paraId="66CD78B7" w14:textId="77777777" w:rsidR="00B22C2A" w:rsidRDefault="00B22C2A" w:rsidP="001D4D1C">
      <w:pPr>
        <w:jc w:val="both"/>
        <w:rPr>
          <w:rFonts w:asciiTheme="minorHAnsi" w:hAnsiTheme="minorHAnsi" w:cstheme="minorHAnsi"/>
          <w:b/>
          <w:color w:val="C00000"/>
          <w:sz w:val="28"/>
          <w:szCs w:val="28"/>
          <w:u w:val="double"/>
          <w:lang w:val="ga"/>
        </w:rPr>
      </w:pPr>
    </w:p>
    <w:p w14:paraId="67AA37B0" w14:textId="77777777" w:rsidR="00B22C2A" w:rsidRDefault="00B22C2A" w:rsidP="001D4D1C">
      <w:pPr>
        <w:jc w:val="both"/>
        <w:rPr>
          <w:rFonts w:asciiTheme="minorHAnsi" w:hAnsiTheme="minorHAnsi" w:cstheme="minorHAnsi"/>
          <w:b/>
          <w:color w:val="C00000"/>
          <w:sz w:val="28"/>
          <w:szCs w:val="28"/>
          <w:u w:val="double"/>
          <w:lang w:val="ga"/>
        </w:rPr>
      </w:pPr>
    </w:p>
    <w:p w14:paraId="64CFB490" w14:textId="77777777" w:rsidR="00B22C2A" w:rsidRDefault="00B22C2A" w:rsidP="001D4D1C">
      <w:pPr>
        <w:jc w:val="both"/>
        <w:rPr>
          <w:rFonts w:asciiTheme="minorHAnsi" w:hAnsiTheme="minorHAnsi" w:cstheme="minorHAnsi"/>
          <w:b/>
          <w:color w:val="C00000"/>
          <w:sz w:val="28"/>
          <w:szCs w:val="28"/>
          <w:u w:val="double"/>
          <w:lang w:val="ga"/>
        </w:rPr>
      </w:pPr>
    </w:p>
    <w:p w14:paraId="62E8B9E6" w14:textId="77777777" w:rsidR="00B22C2A" w:rsidRDefault="00B22C2A" w:rsidP="001D4D1C">
      <w:pPr>
        <w:jc w:val="both"/>
        <w:rPr>
          <w:rFonts w:asciiTheme="minorHAnsi" w:hAnsiTheme="minorHAnsi" w:cstheme="minorHAnsi"/>
          <w:b/>
          <w:color w:val="C00000"/>
          <w:sz w:val="28"/>
          <w:szCs w:val="28"/>
          <w:u w:val="double"/>
          <w:lang w:val="ga"/>
        </w:rPr>
      </w:pPr>
    </w:p>
    <w:p w14:paraId="06972934" w14:textId="77777777" w:rsidR="00B22C2A" w:rsidRDefault="00B22C2A" w:rsidP="001D4D1C">
      <w:pPr>
        <w:jc w:val="both"/>
        <w:rPr>
          <w:rFonts w:asciiTheme="minorHAnsi" w:hAnsiTheme="minorHAnsi" w:cstheme="minorHAnsi"/>
          <w:b/>
          <w:color w:val="C00000"/>
          <w:sz w:val="28"/>
          <w:szCs w:val="28"/>
          <w:u w:val="double"/>
          <w:lang w:val="ga"/>
        </w:rPr>
      </w:pPr>
    </w:p>
    <w:p w14:paraId="5C203D32" w14:textId="77777777" w:rsidR="00B22C2A" w:rsidRDefault="00B22C2A" w:rsidP="001D4D1C">
      <w:pPr>
        <w:jc w:val="both"/>
        <w:rPr>
          <w:rFonts w:asciiTheme="minorHAnsi" w:hAnsiTheme="minorHAnsi" w:cstheme="minorHAnsi"/>
          <w:b/>
          <w:color w:val="C00000"/>
          <w:sz w:val="28"/>
          <w:szCs w:val="28"/>
          <w:u w:val="double"/>
          <w:lang w:val="ga"/>
        </w:rPr>
      </w:pPr>
    </w:p>
    <w:p w14:paraId="1C35D0E6" w14:textId="77777777" w:rsidR="00B22C2A" w:rsidRDefault="00B22C2A" w:rsidP="001D4D1C">
      <w:pPr>
        <w:jc w:val="both"/>
        <w:rPr>
          <w:rFonts w:asciiTheme="minorHAnsi" w:hAnsiTheme="minorHAnsi" w:cstheme="minorHAnsi"/>
          <w:b/>
          <w:color w:val="C00000"/>
          <w:sz w:val="28"/>
          <w:szCs w:val="28"/>
          <w:u w:val="double"/>
          <w:lang w:val="ga"/>
        </w:rPr>
      </w:pPr>
    </w:p>
    <w:p w14:paraId="0F8D8F1D" w14:textId="77777777" w:rsidR="00B22C2A" w:rsidRDefault="00B22C2A" w:rsidP="001D4D1C">
      <w:pPr>
        <w:jc w:val="both"/>
        <w:rPr>
          <w:rFonts w:asciiTheme="minorHAnsi" w:hAnsiTheme="minorHAnsi" w:cstheme="minorHAnsi"/>
          <w:b/>
          <w:color w:val="C00000"/>
          <w:sz w:val="28"/>
          <w:szCs w:val="28"/>
          <w:u w:val="double"/>
          <w:lang w:val="ga"/>
        </w:rPr>
      </w:pPr>
    </w:p>
    <w:p w14:paraId="5FFE7BEF" w14:textId="77777777" w:rsidR="00B22C2A" w:rsidRDefault="00B22C2A" w:rsidP="001D4D1C">
      <w:pPr>
        <w:jc w:val="both"/>
        <w:rPr>
          <w:rFonts w:asciiTheme="minorHAnsi" w:hAnsiTheme="minorHAnsi" w:cstheme="minorHAnsi"/>
          <w:b/>
          <w:color w:val="C00000"/>
          <w:sz w:val="28"/>
          <w:szCs w:val="28"/>
          <w:u w:val="double"/>
          <w:lang w:val="ga"/>
        </w:rPr>
      </w:pPr>
    </w:p>
    <w:p w14:paraId="3DF7AF07" w14:textId="77777777" w:rsidR="00B22C2A" w:rsidRDefault="00B22C2A" w:rsidP="001D4D1C">
      <w:pPr>
        <w:jc w:val="both"/>
        <w:rPr>
          <w:rFonts w:asciiTheme="minorHAnsi" w:hAnsiTheme="minorHAnsi" w:cstheme="minorHAnsi"/>
          <w:b/>
          <w:color w:val="C00000"/>
          <w:sz w:val="28"/>
          <w:szCs w:val="28"/>
          <w:u w:val="double"/>
          <w:lang w:val="ga"/>
        </w:rPr>
      </w:pPr>
    </w:p>
    <w:p w14:paraId="13B27961" w14:textId="77777777" w:rsidR="00B22C2A" w:rsidRDefault="00B22C2A" w:rsidP="001D4D1C">
      <w:pPr>
        <w:jc w:val="both"/>
        <w:rPr>
          <w:rFonts w:asciiTheme="minorHAnsi" w:hAnsiTheme="minorHAnsi" w:cstheme="minorHAnsi"/>
          <w:b/>
          <w:color w:val="C00000"/>
          <w:sz w:val="28"/>
          <w:szCs w:val="28"/>
          <w:u w:val="double"/>
          <w:lang w:val="ga"/>
        </w:rPr>
      </w:pPr>
    </w:p>
    <w:p w14:paraId="75E2E6F7" w14:textId="77777777" w:rsidR="00BE0F3C" w:rsidRDefault="00BE0F3C" w:rsidP="001D4D1C">
      <w:pPr>
        <w:jc w:val="both"/>
        <w:rPr>
          <w:rFonts w:asciiTheme="minorHAnsi" w:hAnsiTheme="minorHAnsi" w:cstheme="minorHAnsi"/>
          <w:b/>
          <w:color w:val="C00000"/>
          <w:sz w:val="28"/>
          <w:szCs w:val="28"/>
          <w:u w:val="double"/>
          <w:lang w:val="ga"/>
        </w:rPr>
      </w:pPr>
    </w:p>
    <w:p w14:paraId="489CD2A9" w14:textId="77777777" w:rsidR="00BE0F3C" w:rsidRDefault="00BE0F3C" w:rsidP="001D4D1C">
      <w:pPr>
        <w:jc w:val="both"/>
        <w:rPr>
          <w:rFonts w:asciiTheme="minorHAnsi" w:hAnsiTheme="minorHAnsi" w:cstheme="minorHAnsi"/>
          <w:b/>
          <w:color w:val="C00000"/>
          <w:sz w:val="28"/>
          <w:szCs w:val="28"/>
          <w:u w:val="double"/>
          <w:lang w:val="ga"/>
        </w:rPr>
      </w:pPr>
    </w:p>
    <w:p w14:paraId="03ACA5A7" w14:textId="77777777" w:rsidR="00B22C2A" w:rsidRDefault="00B22C2A" w:rsidP="001D4D1C">
      <w:pPr>
        <w:jc w:val="both"/>
        <w:rPr>
          <w:rFonts w:asciiTheme="minorHAnsi" w:hAnsiTheme="minorHAnsi" w:cstheme="minorHAnsi"/>
          <w:b/>
          <w:color w:val="C00000"/>
          <w:sz w:val="28"/>
          <w:szCs w:val="28"/>
          <w:u w:val="double"/>
          <w:lang w:val="ga"/>
        </w:rPr>
      </w:pPr>
    </w:p>
    <w:p w14:paraId="03D006FB" w14:textId="77777777" w:rsidR="00B22C2A" w:rsidRPr="00B22C2A" w:rsidRDefault="00B22C2A" w:rsidP="001D4D1C">
      <w:pPr>
        <w:jc w:val="both"/>
        <w:rPr>
          <w:rFonts w:asciiTheme="minorHAnsi" w:hAnsiTheme="minorHAnsi" w:cstheme="minorHAnsi"/>
          <w:b/>
          <w:color w:val="C00000"/>
          <w:sz w:val="28"/>
          <w:szCs w:val="28"/>
          <w:u w:val="double"/>
          <w:lang w:val="ga"/>
        </w:rPr>
      </w:pPr>
    </w:p>
    <w:p w14:paraId="210D7B2B" w14:textId="77777777" w:rsidR="006118A8" w:rsidRPr="00B22C2A" w:rsidRDefault="006118A8" w:rsidP="001D4D1C">
      <w:pPr>
        <w:jc w:val="both"/>
        <w:rPr>
          <w:rFonts w:asciiTheme="minorHAnsi" w:hAnsiTheme="minorHAnsi" w:cstheme="minorHAnsi"/>
          <w:b/>
          <w:color w:val="C00000"/>
          <w:sz w:val="28"/>
          <w:szCs w:val="28"/>
          <w:u w:val="double"/>
          <w:lang w:val="ga"/>
        </w:rPr>
      </w:pPr>
    </w:p>
    <w:p w14:paraId="0C3AA611" w14:textId="3E5CBAB7" w:rsidR="006118A8" w:rsidRPr="00B22C2A" w:rsidRDefault="006118A8" w:rsidP="001D4D1C">
      <w:pPr>
        <w:jc w:val="both"/>
        <w:rPr>
          <w:rFonts w:asciiTheme="minorHAnsi" w:hAnsiTheme="minorHAnsi" w:cstheme="minorHAnsi"/>
          <w:b/>
          <w:color w:val="C00000"/>
          <w:sz w:val="28"/>
          <w:szCs w:val="28"/>
          <w:u w:val="double"/>
          <w:lang w:val="ga"/>
        </w:rPr>
      </w:pPr>
      <w:r w:rsidRPr="00B22C2A">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673CD02" wp14:editId="238C86FE">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79DA2388" w14:textId="116374C1" w:rsidR="006118A8" w:rsidRPr="006118A8" w:rsidRDefault="006118A8" w:rsidP="006118A8">
                            <w:pPr>
                              <w:jc w:val="center"/>
                              <w:rPr>
                                <w:color w:val="FFFFFF" w:themeColor="background1"/>
                                <w:sz w:val="32"/>
                                <w:szCs w:val="32"/>
                              </w:rPr>
                            </w:pPr>
                            <w:r w:rsidRPr="006118A8">
                              <w:rPr>
                                <w:rFonts w:asciiTheme="minorHAnsi" w:hAnsiTheme="minorHAnsi" w:cstheme="minorHAnsi"/>
                                <w:b/>
                                <w:iCs/>
                                <w:color w:val="FFFFFF" w:themeColor="background1"/>
                                <w:sz w:val="32"/>
                                <w:szCs w:val="32"/>
                                <w:lang w:val="ga"/>
                              </w:rPr>
                              <w:t>Cáilíochtaí do phost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73CD02" id="Rectangle 1466423986"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79DA2388" w14:textId="116374C1" w:rsidR="006118A8" w:rsidRPr="006118A8" w:rsidRDefault="006118A8" w:rsidP="006118A8">
                      <w:pPr>
                        <w:jc w:val="center"/>
                        <w:rPr>
                          <w:color w:val="FFFFFF" w:themeColor="background1"/>
                          <w:sz w:val="32"/>
                          <w:szCs w:val="32"/>
                        </w:rPr>
                      </w:pPr>
                      <w:r w:rsidRPr="006118A8">
                        <w:rPr>
                          <w:rFonts w:asciiTheme="minorHAnsi" w:hAnsiTheme="minorHAnsi" w:cstheme="minorHAnsi"/>
                          <w:b/>
                          <w:iCs/>
                          <w:color w:val="FFFFFF" w:themeColor="background1"/>
                          <w:sz w:val="32"/>
                          <w:szCs w:val="32"/>
                          <w:lang w:val="ga"/>
                        </w:rPr>
                        <w:t>Cáilíochtaí do phost</w:t>
                      </w:r>
                    </w:p>
                  </w:txbxContent>
                </v:textbox>
                <w10:wrap anchorx="margin"/>
              </v:rect>
            </w:pict>
          </mc:Fallback>
        </mc:AlternateContent>
      </w:r>
    </w:p>
    <w:p w14:paraId="09A5B894" w14:textId="77777777" w:rsidR="002F154B" w:rsidRPr="00B22C2A" w:rsidRDefault="002F154B" w:rsidP="001D4D1C">
      <w:pPr>
        <w:jc w:val="both"/>
        <w:rPr>
          <w:rFonts w:asciiTheme="minorHAnsi" w:hAnsiTheme="minorHAnsi" w:cstheme="minorHAnsi"/>
          <w:b/>
          <w:color w:val="C00000"/>
          <w:sz w:val="28"/>
          <w:szCs w:val="28"/>
          <w:u w:val="double"/>
          <w:lang w:val="ga"/>
        </w:rPr>
      </w:pPr>
    </w:p>
    <w:p w14:paraId="7A19C09E" w14:textId="77777777" w:rsidR="00B1192F" w:rsidRPr="00B22C2A" w:rsidRDefault="00B1192F" w:rsidP="00B1192F">
      <w:pPr>
        <w:rPr>
          <w:rFonts w:asciiTheme="minorHAnsi" w:hAnsiTheme="minorHAnsi" w:cstheme="minorHAnsi"/>
        </w:rPr>
      </w:pPr>
    </w:p>
    <w:p w14:paraId="48FF704C" w14:textId="77777777" w:rsidR="00B1192F" w:rsidRPr="00B22C2A" w:rsidRDefault="00B1192F" w:rsidP="0028463D">
      <w:pPr>
        <w:widowControl/>
        <w:numPr>
          <w:ilvl w:val="0"/>
          <w:numId w:val="6"/>
        </w:numPr>
        <w:suppressAutoHyphens w:val="0"/>
        <w:spacing w:line="360" w:lineRule="auto"/>
        <w:jc w:val="both"/>
        <w:rPr>
          <w:rFonts w:asciiTheme="minorHAnsi" w:hAnsiTheme="minorHAnsi" w:cstheme="minorHAnsi"/>
          <w:b/>
        </w:rPr>
      </w:pPr>
      <w:bookmarkStart w:id="5" w:name="_Hlk136938724"/>
      <w:r w:rsidRPr="00B22C2A">
        <w:rPr>
          <w:rFonts w:asciiTheme="minorHAnsi" w:hAnsiTheme="minorHAnsi" w:cstheme="minorHAnsi"/>
          <w:b/>
          <w:u w:val="single"/>
          <w:lang w:val="ga"/>
        </w:rPr>
        <w:t>Carachtar</w:t>
      </w:r>
      <w:bookmarkEnd w:id="5"/>
      <w:r w:rsidRPr="00B22C2A">
        <w:rPr>
          <w:rFonts w:asciiTheme="minorHAnsi" w:hAnsiTheme="minorHAnsi" w:cstheme="minorHAnsi"/>
          <w:b/>
          <w:lang w:val="ga"/>
        </w:rPr>
        <w:t xml:space="preserve">: </w:t>
      </w:r>
    </w:p>
    <w:p w14:paraId="0A83FA0A" w14:textId="77777777" w:rsidR="00B1192F" w:rsidRPr="00B22C2A" w:rsidRDefault="00B1192F" w:rsidP="006118A8">
      <w:pPr>
        <w:spacing w:line="360" w:lineRule="auto"/>
        <w:ind w:left="720"/>
        <w:jc w:val="both"/>
        <w:rPr>
          <w:rFonts w:asciiTheme="minorHAnsi" w:hAnsiTheme="minorHAnsi" w:cstheme="minorHAnsi"/>
        </w:rPr>
      </w:pPr>
      <w:r w:rsidRPr="00B22C2A">
        <w:rPr>
          <w:rFonts w:asciiTheme="minorHAnsi" w:hAnsiTheme="minorHAnsi" w:cstheme="minorHAnsi"/>
          <w:lang w:val="ga"/>
        </w:rPr>
        <w:t>Beidh dea-charachtar ag iarrthóirí</w:t>
      </w:r>
    </w:p>
    <w:p w14:paraId="041C10BA" w14:textId="77777777" w:rsidR="00B1192F" w:rsidRPr="00B22C2A" w:rsidRDefault="00B1192F" w:rsidP="006118A8">
      <w:pPr>
        <w:spacing w:line="360" w:lineRule="auto"/>
        <w:ind w:left="720"/>
        <w:jc w:val="both"/>
        <w:rPr>
          <w:rFonts w:asciiTheme="minorHAnsi" w:hAnsiTheme="minorHAnsi" w:cstheme="minorHAnsi"/>
        </w:rPr>
      </w:pPr>
    </w:p>
    <w:p w14:paraId="33B30458" w14:textId="77777777" w:rsidR="00642F28" w:rsidRPr="00B22C2A" w:rsidRDefault="00B1192F" w:rsidP="00642F28">
      <w:pPr>
        <w:pStyle w:val="BodyText"/>
        <w:numPr>
          <w:ilvl w:val="0"/>
          <w:numId w:val="6"/>
        </w:numPr>
        <w:spacing w:after="0" w:line="360" w:lineRule="auto"/>
        <w:jc w:val="both"/>
        <w:rPr>
          <w:rFonts w:asciiTheme="minorHAnsi" w:hAnsiTheme="minorHAnsi" w:cstheme="minorHAnsi"/>
          <w:b/>
          <w:szCs w:val="24"/>
        </w:rPr>
      </w:pPr>
      <w:r w:rsidRPr="00B22C2A">
        <w:rPr>
          <w:rFonts w:asciiTheme="minorHAnsi" w:hAnsiTheme="minorHAnsi" w:cstheme="minorHAnsi"/>
          <w:b/>
          <w:szCs w:val="24"/>
          <w:u w:val="single"/>
          <w:lang w:val="ga"/>
        </w:rPr>
        <w:t>Sláinte</w:t>
      </w:r>
      <w:r w:rsidRPr="00B22C2A">
        <w:rPr>
          <w:rFonts w:asciiTheme="minorHAnsi" w:hAnsiTheme="minorHAnsi" w:cstheme="minorHAnsi"/>
          <w:b/>
          <w:szCs w:val="24"/>
          <w:lang w:val="ga"/>
        </w:rPr>
        <w:t xml:space="preserve">: </w:t>
      </w:r>
    </w:p>
    <w:p w14:paraId="3A33E51A" w14:textId="28BB4782" w:rsidR="00642F28" w:rsidRPr="00B22C2A" w:rsidRDefault="00B1192F" w:rsidP="00642F28">
      <w:pPr>
        <w:pStyle w:val="BodyText"/>
        <w:spacing w:after="0" w:line="360" w:lineRule="auto"/>
        <w:ind w:left="720"/>
        <w:jc w:val="both"/>
        <w:rPr>
          <w:rFonts w:asciiTheme="minorHAnsi" w:hAnsiTheme="minorHAnsi" w:cstheme="minorHAnsi"/>
          <w:b/>
          <w:szCs w:val="24"/>
        </w:rPr>
      </w:pPr>
      <w:r w:rsidRPr="00B22C2A">
        <w:rPr>
          <w:rFonts w:asciiTheme="minorHAnsi" w:hAnsiTheme="minorHAnsi" w:cstheme="minorHAnsi"/>
          <w:lang w:val="ga"/>
        </w:rPr>
        <w:t xml:space="preserve">Ní mór do gach iarrthóir a bheith i staid sláinte, mar shampla, rud a léireodh ionchas réasúnta go mbeadh sé in ann seirbhís rialta agus éifeachtúil a dhéanamh.  D'fhéadfadh sé go n-iarrfaí ar iarrthóirí roghnaithe dul faoi scrúdú leighis tosaigh, agus aon scrúduithe leighis eile a theastaíonn le linn a bhfostaíochta mar </w:t>
      </w:r>
      <w:r w:rsidR="00642F28" w:rsidRPr="00B22C2A">
        <w:rPr>
          <w:rFonts w:asciiTheme="minorHAnsi" w:hAnsiTheme="minorHAnsi" w:cstheme="minorHAnsi"/>
          <w:bCs/>
          <w:szCs w:val="24"/>
        </w:rPr>
        <w:t>Oifigeach Cumarsáide – Taisteal Gníomhach</w:t>
      </w:r>
    </w:p>
    <w:p w14:paraId="602058E9" w14:textId="73E8F4B4" w:rsidR="00B1192F" w:rsidRPr="00B22C2A" w:rsidRDefault="00B1192F" w:rsidP="00790674">
      <w:pPr>
        <w:ind w:left="720" w:right="-765"/>
        <w:rPr>
          <w:rFonts w:asciiTheme="minorHAnsi" w:hAnsiTheme="minorHAnsi" w:cstheme="minorHAnsi"/>
          <w:lang w:val="ga"/>
        </w:rPr>
      </w:pPr>
      <w:r w:rsidRPr="00B22C2A">
        <w:rPr>
          <w:rFonts w:asciiTheme="minorHAnsi" w:hAnsiTheme="minorHAnsi" w:cstheme="minorHAnsi"/>
          <w:lang w:val="ga"/>
        </w:rPr>
        <w:t xml:space="preserve">lia-chleachtóir cáilithe le hainmniú ag an Údarás Áitiúil.  </w:t>
      </w:r>
    </w:p>
    <w:p w14:paraId="69BCE11F" w14:textId="0E1551C2" w:rsidR="00A1401F" w:rsidRPr="00B22C2A" w:rsidRDefault="00A1401F" w:rsidP="006118A8">
      <w:pPr>
        <w:pStyle w:val="ListParagraph"/>
        <w:spacing w:line="360" w:lineRule="auto"/>
        <w:jc w:val="both"/>
        <w:rPr>
          <w:rFonts w:asciiTheme="minorHAnsi" w:hAnsiTheme="minorHAnsi" w:cstheme="minorHAnsi"/>
          <w:lang w:val="ga"/>
        </w:rPr>
      </w:pPr>
    </w:p>
    <w:p w14:paraId="68C379B0" w14:textId="77777777" w:rsidR="00A1401F" w:rsidRPr="00B22C2A" w:rsidRDefault="00A1401F" w:rsidP="0028463D">
      <w:pPr>
        <w:pStyle w:val="ListParagraph"/>
        <w:numPr>
          <w:ilvl w:val="0"/>
          <w:numId w:val="20"/>
        </w:numPr>
        <w:spacing w:line="360" w:lineRule="auto"/>
        <w:jc w:val="both"/>
        <w:rPr>
          <w:rFonts w:asciiTheme="minorHAnsi" w:hAnsiTheme="minorHAnsi" w:cstheme="minorHAnsi"/>
          <w:b/>
          <w:u w:val="single"/>
        </w:rPr>
      </w:pPr>
      <w:r w:rsidRPr="00B22C2A">
        <w:rPr>
          <w:rFonts w:asciiTheme="minorHAnsi" w:hAnsiTheme="minorHAnsi" w:cstheme="minorHAnsi"/>
          <w:b/>
          <w:u w:val="single"/>
        </w:rPr>
        <w:t>Saorántacht:</w:t>
      </w:r>
    </w:p>
    <w:p w14:paraId="2E2042B5" w14:textId="77777777" w:rsidR="00A1401F" w:rsidRPr="00B22C2A" w:rsidRDefault="00A1401F" w:rsidP="006118A8">
      <w:pPr>
        <w:pStyle w:val="NormalWeb"/>
        <w:spacing w:before="0" w:beforeAutospacing="0" w:after="0" w:afterAutospacing="0" w:line="360" w:lineRule="auto"/>
        <w:ind w:left="720"/>
        <w:jc w:val="both"/>
        <w:rPr>
          <w:rFonts w:asciiTheme="minorHAnsi" w:hAnsiTheme="minorHAnsi" w:cstheme="minorHAnsi"/>
          <w:b/>
          <w:u w:val="single"/>
        </w:rPr>
      </w:pPr>
      <w:r w:rsidRPr="00B22C2A">
        <w:rPr>
          <w:rFonts w:asciiTheme="minorHAnsi" w:hAnsiTheme="minorHAnsi" w:cstheme="minorHAnsi"/>
          <w:color w:val="201F1E"/>
        </w:rPr>
        <w:t>Ní mór d'iarrthóirí, faoi dháta aon tairiscint poist, a bheith:</w:t>
      </w:r>
    </w:p>
    <w:p w14:paraId="26ABF791" w14:textId="77777777" w:rsidR="00A1401F" w:rsidRPr="00B22C2A" w:rsidRDefault="00A1401F" w:rsidP="0028463D">
      <w:pPr>
        <w:pStyle w:val="NormalWeb"/>
        <w:numPr>
          <w:ilvl w:val="0"/>
          <w:numId w:val="19"/>
        </w:numPr>
        <w:spacing w:before="0" w:beforeAutospacing="0" w:after="0" w:afterAutospacing="0" w:line="360" w:lineRule="auto"/>
        <w:rPr>
          <w:rFonts w:asciiTheme="minorHAnsi" w:hAnsiTheme="minorHAnsi" w:cstheme="minorHAnsi"/>
          <w:color w:val="000000"/>
        </w:rPr>
      </w:pPr>
      <w:r w:rsidRPr="00B22C2A">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2E45390A" w14:textId="77777777" w:rsidR="00A1401F" w:rsidRPr="00B22C2A" w:rsidRDefault="00A1401F" w:rsidP="0028463D">
      <w:pPr>
        <w:pStyle w:val="NormalWeb"/>
        <w:numPr>
          <w:ilvl w:val="0"/>
          <w:numId w:val="19"/>
        </w:numPr>
        <w:spacing w:before="0" w:beforeAutospacing="0" w:after="0" w:afterAutospacing="0" w:line="360" w:lineRule="auto"/>
        <w:rPr>
          <w:rFonts w:asciiTheme="minorHAnsi" w:hAnsiTheme="minorHAnsi" w:cstheme="minorHAnsi"/>
          <w:color w:val="000000"/>
        </w:rPr>
      </w:pPr>
      <w:r w:rsidRPr="00B22C2A">
        <w:rPr>
          <w:rFonts w:asciiTheme="minorHAnsi" w:hAnsiTheme="minorHAnsi" w:cstheme="minorHAnsi"/>
          <w:color w:val="000000"/>
          <w:lang w:val="en-IE"/>
        </w:rPr>
        <w:t>Ina saoránach den Ríocht Aontaithe (RA); nó</w:t>
      </w:r>
    </w:p>
    <w:p w14:paraId="30A9F36D" w14:textId="77777777" w:rsidR="00A1401F" w:rsidRPr="00B22C2A" w:rsidRDefault="00A1401F" w:rsidP="0028463D">
      <w:pPr>
        <w:pStyle w:val="NormalWeb"/>
        <w:numPr>
          <w:ilvl w:val="0"/>
          <w:numId w:val="19"/>
        </w:numPr>
        <w:spacing w:before="0" w:beforeAutospacing="0" w:after="0" w:afterAutospacing="0" w:line="360" w:lineRule="auto"/>
        <w:rPr>
          <w:rFonts w:asciiTheme="minorHAnsi" w:hAnsiTheme="minorHAnsi" w:cstheme="minorHAnsi"/>
          <w:color w:val="000000"/>
        </w:rPr>
      </w:pPr>
      <w:r w:rsidRPr="00B22C2A">
        <w:rPr>
          <w:rFonts w:asciiTheme="minorHAnsi" w:hAnsiTheme="minorHAnsi" w:cstheme="minorHAnsi"/>
          <w:color w:val="000000"/>
          <w:lang w:val="en-IE"/>
        </w:rPr>
        <w:t>Ina saoránach den Eilvéis de bhun an chomhaontaithe idir an AE agus an Eilvéis agus saorghluaiseacht daoine; nó</w:t>
      </w:r>
    </w:p>
    <w:p w14:paraId="02EC5852" w14:textId="77777777" w:rsidR="00A1401F" w:rsidRPr="00B22C2A" w:rsidRDefault="00A1401F" w:rsidP="0028463D">
      <w:pPr>
        <w:pStyle w:val="NormalWeb"/>
        <w:numPr>
          <w:ilvl w:val="0"/>
          <w:numId w:val="19"/>
        </w:numPr>
        <w:spacing w:before="0" w:beforeAutospacing="0" w:after="0" w:afterAutospacing="0" w:line="360" w:lineRule="auto"/>
        <w:rPr>
          <w:rFonts w:asciiTheme="minorHAnsi" w:hAnsiTheme="minorHAnsi" w:cstheme="minorHAnsi"/>
          <w:color w:val="000000"/>
        </w:rPr>
      </w:pPr>
      <w:r w:rsidRPr="00B22C2A">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4004EC59" w14:textId="77777777" w:rsidR="00A1401F" w:rsidRPr="00B22C2A" w:rsidRDefault="00A1401F" w:rsidP="0028463D">
      <w:pPr>
        <w:pStyle w:val="NormalWeb"/>
        <w:numPr>
          <w:ilvl w:val="0"/>
          <w:numId w:val="19"/>
        </w:numPr>
        <w:spacing w:before="0" w:beforeAutospacing="0" w:after="0" w:afterAutospacing="0" w:line="360" w:lineRule="auto"/>
        <w:rPr>
          <w:rFonts w:asciiTheme="minorHAnsi" w:hAnsiTheme="minorHAnsi" w:cstheme="minorHAnsi"/>
          <w:color w:val="000000"/>
        </w:rPr>
      </w:pPr>
      <w:r w:rsidRPr="00B22C2A">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17EBF2C5" w14:textId="77777777" w:rsidR="00A1401F" w:rsidRPr="00B22C2A" w:rsidRDefault="00A1401F" w:rsidP="0028463D">
      <w:pPr>
        <w:pStyle w:val="NormalWeb"/>
        <w:numPr>
          <w:ilvl w:val="0"/>
          <w:numId w:val="19"/>
        </w:numPr>
        <w:spacing w:before="0" w:beforeAutospacing="0" w:after="0" w:afterAutospacing="0" w:line="360" w:lineRule="auto"/>
        <w:jc w:val="both"/>
        <w:rPr>
          <w:rFonts w:asciiTheme="minorHAnsi" w:hAnsiTheme="minorHAnsi" w:cstheme="minorHAnsi"/>
          <w:sz w:val="23"/>
          <w:szCs w:val="23"/>
          <w:lang w:val="ga-IE" w:bidi="hi-IN"/>
        </w:rPr>
      </w:pPr>
      <w:r w:rsidRPr="00B22C2A">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7702A028" w14:textId="77777777" w:rsidR="00731E38" w:rsidRPr="00B22C2A" w:rsidRDefault="00731E38" w:rsidP="00731E38">
      <w:pPr>
        <w:jc w:val="both"/>
        <w:rPr>
          <w:rFonts w:asciiTheme="minorHAnsi" w:hAnsiTheme="minorHAnsi" w:cstheme="minorHAnsi"/>
          <w:b/>
          <w:u w:val="single"/>
          <w:lang w:val="ga"/>
        </w:rPr>
      </w:pPr>
    </w:p>
    <w:p w14:paraId="15B90FFF" w14:textId="77777777" w:rsidR="006118A8" w:rsidRPr="00B22C2A" w:rsidRDefault="006118A8" w:rsidP="00731E38">
      <w:pPr>
        <w:jc w:val="both"/>
        <w:rPr>
          <w:rFonts w:asciiTheme="minorHAnsi" w:hAnsiTheme="minorHAnsi" w:cstheme="minorHAnsi"/>
          <w:b/>
          <w:u w:val="single"/>
          <w:lang w:val="ga"/>
        </w:rPr>
      </w:pPr>
    </w:p>
    <w:p w14:paraId="2527529D" w14:textId="77777777" w:rsidR="006118A8" w:rsidRPr="00B22C2A" w:rsidRDefault="006118A8" w:rsidP="00731E38">
      <w:pPr>
        <w:jc w:val="both"/>
        <w:rPr>
          <w:rFonts w:asciiTheme="minorHAnsi" w:hAnsiTheme="minorHAnsi" w:cstheme="minorHAnsi"/>
          <w:b/>
          <w:u w:val="single"/>
          <w:lang w:val="ga"/>
        </w:rPr>
      </w:pPr>
    </w:p>
    <w:p w14:paraId="39A80341" w14:textId="77777777" w:rsidR="006118A8" w:rsidRDefault="006118A8" w:rsidP="00731E38">
      <w:pPr>
        <w:jc w:val="both"/>
        <w:rPr>
          <w:rFonts w:asciiTheme="minorHAnsi" w:hAnsiTheme="minorHAnsi" w:cstheme="minorHAnsi"/>
          <w:b/>
          <w:u w:val="single"/>
          <w:lang w:val="ga"/>
        </w:rPr>
      </w:pPr>
    </w:p>
    <w:p w14:paraId="37809E1F" w14:textId="77777777" w:rsidR="00B22C2A" w:rsidRDefault="00B22C2A" w:rsidP="00731E38">
      <w:pPr>
        <w:jc w:val="both"/>
        <w:rPr>
          <w:rFonts w:asciiTheme="minorHAnsi" w:hAnsiTheme="minorHAnsi" w:cstheme="minorHAnsi"/>
          <w:b/>
          <w:u w:val="single"/>
          <w:lang w:val="ga"/>
        </w:rPr>
      </w:pPr>
    </w:p>
    <w:p w14:paraId="705B90FB" w14:textId="77777777" w:rsidR="00B22C2A" w:rsidRPr="00B22C2A" w:rsidRDefault="00B22C2A" w:rsidP="00731E38">
      <w:pPr>
        <w:jc w:val="both"/>
        <w:rPr>
          <w:rFonts w:asciiTheme="minorHAnsi" w:hAnsiTheme="minorHAnsi" w:cstheme="minorHAnsi"/>
          <w:b/>
          <w:u w:val="single"/>
          <w:lang w:val="ga"/>
        </w:rPr>
      </w:pPr>
    </w:p>
    <w:p w14:paraId="56EA4050" w14:textId="77777777" w:rsidR="006118A8" w:rsidRPr="00B22C2A" w:rsidRDefault="006118A8" w:rsidP="00731E38">
      <w:pPr>
        <w:jc w:val="both"/>
        <w:rPr>
          <w:rFonts w:asciiTheme="minorHAnsi" w:hAnsiTheme="minorHAnsi" w:cstheme="minorHAnsi"/>
          <w:b/>
          <w:u w:val="single"/>
          <w:lang w:val="ga"/>
        </w:rPr>
      </w:pPr>
    </w:p>
    <w:p w14:paraId="162524C1" w14:textId="17750EF2" w:rsidR="00B1192F" w:rsidRPr="00B22C2A" w:rsidRDefault="00A1401F" w:rsidP="0028463D">
      <w:pPr>
        <w:pStyle w:val="ListParagraph"/>
        <w:numPr>
          <w:ilvl w:val="0"/>
          <w:numId w:val="20"/>
        </w:numPr>
        <w:jc w:val="both"/>
        <w:rPr>
          <w:rFonts w:asciiTheme="minorHAnsi" w:hAnsiTheme="minorHAnsi" w:cstheme="minorHAnsi"/>
          <w:b/>
          <w:u w:val="single"/>
        </w:rPr>
      </w:pPr>
      <w:r w:rsidRPr="00B22C2A">
        <w:rPr>
          <w:rFonts w:asciiTheme="minorHAnsi" w:hAnsiTheme="minorHAnsi" w:cstheme="minorHAnsi"/>
          <w:b/>
          <w:u w:val="single"/>
          <w:lang w:val="ga"/>
        </w:rPr>
        <w:lastRenderedPageBreak/>
        <w:t>Oi</w:t>
      </w:r>
      <w:r w:rsidR="00B1192F" w:rsidRPr="00B22C2A">
        <w:rPr>
          <w:rFonts w:asciiTheme="minorHAnsi" w:hAnsiTheme="minorHAnsi" w:cstheme="minorHAnsi"/>
          <w:b/>
          <w:u w:val="single"/>
          <w:lang w:val="ga"/>
        </w:rPr>
        <w:t>deachas, oiliúint, taithí, etc.:</w:t>
      </w:r>
    </w:p>
    <w:p w14:paraId="7387C95C" w14:textId="77777777" w:rsidR="00B1192F" w:rsidRPr="00B22C2A" w:rsidRDefault="00B1192F" w:rsidP="00B1192F">
      <w:pPr>
        <w:pStyle w:val="ListParagraph"/>
        <w:jc w:val="both"/>
        <w:rPr>
          <w:rFonts w:asciiTheme="minorHAnsi" w:hAnsiTheme="minorHAnsi" w:cstheme="minorHAnsi"/>
          <w:b/>
          <w:u w:val="single"/>
        </w:rPr>
      </w:pPr>
    </w:p>
    <w:p w14:paraId="7104EDA5" w14:textId="77777777" w:rsidR="00642F28" w:rsidRPr="00B22C2A" w:rsidRDefault="00642F28" w:rsidP="00642F28">
      <w:pPr>
        <w:pStyle w:val="Heading2"/>
        <w:tabs>
          <w:tab w:val="left" w:pos="0"/>
          <w:tab w:val="left" w:pos="142"/>
        </w:tabs>
        <w:rPr>
          <w:rFonts w:asciiTheme="minorHAnsi" w:hAnsiTheme="minorHAnsi" w:cstheme="minorHAnsi"/>
          <w:color w:val="auto"/>
          <w:sz w:val="24"/>
          <w:szCs w:val="24"/>
        </w:rPr>
      </w:pPr>
      <w:r w:rsidRPr="00B22C2A">
        <w:rPr>
          <w:rFonts w:asciiTheme="minorHAnsi" w:hAnsiTheme="minorHAnsi" w:cstheme="minorHAnsi"/>
          <w:color w:val="auto"/>
          <w:sz w:val="24"/>
          <w:szCs w:val="24"/>
        </w:rPr>
        <w:t xml:space="preserve">Caithfidh gach iarrthóir, ar an dáta is déanaí chun foirmeacha iarratais comhlánaithe a fháil: </w:t>
      </w:r>
    </w:p>
    <w:p w14:paraId="651DD22B" w14:textId="77777777" w:rsidR="00642F28" w:rsidRPr="00B22C2A" w:rsidRDefault="00642F28" w:rsidP="00642F28">
      <w:pPr>
        <w:rPr>
          <w:rFonts w:asciiTheme="minorHAnsi" w:hAnsiTheme="minorHAnsi" w:cstheme="minorHAnsi"/>
        </w:rPr>
      </w:pPr>
    </w:p>
    <w:p w14:paraId="5E40B8FA" w14:textId="77777777" w:rsidR="00642F28" w:rsidRPr="00B22C2A" w:rsidRDefault="00642F28" w:rsidP="00642F28">
      <w:pPr>
        <w:pStyle w:val="Heading5"/>
        <w:rPr>
          <w:rFonts w:asciiTheme="minorHAnsi" w:hAnsiTheme="minorHAnsi" w:cstheme="minorHAnsi"/>
          <w:b w:val="0"/>
        </w:rPr>
      </w:pPr>
      <w:r w:rsidRPr="00B22C2A">
        <w:rPr>
          <w:rFonts w:asciiTheme="minorHAnsi" w:hAnsiTheme="minorHAnsi" w:cstheme="minorHAnsi"/>
        </w:rPr>
        <w:t>(i)(a)</w:t>
      </w:r>
      <w:r w:rsidRPr="00B22C2A">
        <w:rPr>
          <w:rFonts w:asciiTheme="minorHAnsi" w:hAnsiTheme="minorHAnsi" w:cstheme="minorHAnsi"/>
        </w:rPr>
        <w:tab/>
      </w:r>
      <w:r w:rsidRPr="00B22C2A">
        <w:rPr>
          <w:rFonts w:asciiTheme="minorHAnsi" w:hAnsiTheme="minorHAnsi" w:cstheme="minorHAnsi"/>
          <w:b w:val="0"/>
        </w:rPr>
        <w:t>ar a laghad Grád D (nó Pas), san Ardleibhéal nó sa Ghnáthleibhéal, i gcúig ábhar (nó i gceithre ábhar má tá an Ghaeilge san áireamh) a bheith faighte acu ó liosta ceadaithe na n-ábhar san Ardteistiméireacht Bhunaithe sa Roinn Oideachais nó Gairmchlár na hArdteistiméireachta lena n-áirítear Gaeilge agus/nó Béarla agus ceann amháin díobh seo a leanas: Matamaitic, Cuntasaíocht, Eagrú Gnó nó Eacnamaíocht</w:t>
      </w:r>
    </w:p>
    <w:p w14:paraId="0690BA94" w14:textId="77777777" w:rsidR="00642F28" w:rsidRPr="00B22C2A" w:rsidRDefault="00642F28" w:rsidP="00642F28">
      <w:pPr>
        <w:pStyle w:val="Heading5"/>
        <w:rPr>
          <w:rFonts w:asciiTheme="minorHAnsi" w:hAnsiTheme="minorHAnsi" w:cstheme="minorHAnsi"/>
          <w:b w:val="0"/>
        </w:rPr>
      </w:pPr>
    </w:p>
    <w:p w14:paraId="4414A5F2" w14:textId="4FA53754" w:rsidR="00642F28" w:rsidRPr="00B22C2A" w:rsidRDefault="00642F28" w:rsidP="00642F28">
      <w:pPr>
        <w:pStyle w:val="Heading5"/>
        <w:rPr>
          <w:rFonts w:asciiTheme="minorHAnsi" w:hAnsiTheme="minorHAnsi" w:cstheme="minorHAnsi"/>
          <w:bCs/>
        </w:rPr>
      </w:pPr>
      <w:r w:rsidRPr="00B22C2A">
        <w:rPr>
          <w:rFonts w:asciiTheme="minorHAnsi" w:hAnsiTheme="minorHAnsi" w:cstheme="minorHAnsi"/>
          <w:b w:val="0"/>
        </w:rPr>
        <w:tab/>
      </w:r>
      <w:r w:rsidRPr="00B22C2A">
        <w:rPr>
          <w:rFonts w:asciiTheme="minorHAnsi" w:hAnsiTheme="minorHAnsi" w:cstheme="minorHAnsi"/>
          <w:bCs/>
        </w:rPr>
        <w:t>Agus</w:t>
      </w:r>
    </w:p>
    <w:p w14:paraId="672F0516" w14:textId="77777777" w:rsidR="00642F28" w:rsidRPr="00B22C2A" w:rsidRDefault="00642F28" w:rsidP="00642F28">
      <w:pPr>
        <w:pStyle w:val="Heading5"/>
        <w:rPr>
          <w:rFonts w:asciiTheme="minorHAnsi" w:hAnsiTheme="minorHAnsi" w:cstheme="minorHAnsi"/>
          <w:b w:val="0"/>
        </w:rPr>
      </w:pPr>
    </w:p>
    <w:p w14:paraId="44627E35" w14:textId="77777777" w:rsidR="00642F28" w:rsidRPr="00B22C2A" w:rsidRDefault="00642F28" w:rsidP="00642F28">
      <w:pPr>
        <w:pStyle w:val="Heading5"/>
        <w:rPr>
          <w:rFonts w:asciiTheme="minorHAnsi" w:hAnsiTheme="minorHAnsi" w:cstheme="minorHAnsi"/>
          <w:b w:val="0"/>
        </w:rPr>
      </w:pPr>
      <w:r w:rsidRPr="00B22C2A">
        <w:rPr>
          <w:rFonts w:asciiTheme="minorHAnsi" w:hAnsiTheme="minorHAnsi" w:cstheme="minorHAnsi"/>
          <w:b w:val="0"/>
        </w:rPr>
        <w:t>(b)</w:t>
      </w:r>
      <w:r w:rsidRPr="00B22C2A">
        <w:rPr>
          <w:rFonts w:asciiTheme="minorHAnsi" w:hAnsiTheme="minorHAnsi" w:cstheme="minorHAnsi"/>
          <w:b w:val="0"/>
        </w:rPr>
        <w:tab/>
        <w:t xml:space="preserve">Grád C (nó Onóracha) ar a laghad bainte amach acu i bpáipéir ardleibhéil (nó Onóracha) i dtrí ábhar sa scrúdú sin (nó i dhá ábhar má tá an Ghaeilge agus/nó ceann amháin díobh seo a leanas san áireamh: Matamaitic, Cuntasaíocht, Eagrú Gnó nó Eacnamaíocht) </w:t>
      </w:r>
    </w:p>
    <w:p w14:paraId="70520BF3" w14:textId="77777777" w:rsidR="00642F28" w:rsidRPr="00B22C2A" w:rsidRDefault="00642F28" w:rsidP="00642F28">
      <w:pPr>
        <w:pStyle w:val="Heading5"/>
        <w:rPr>
          <w:rFonts w:asciiTheme="minorHAnsi" w:hAnsiTheme="minorHAnsi" w:cstheme="minorHAnsi"/>
          <w:b w:val="0"/>
        </w:rPr>
      </w:pPr>
    </w:p>
    <w:p w14:paraId="11E30479" w14:textId="72DB675C" w:rsidR="00642F28" w:rsidRPr="00B22C2A" w:rsidRDefault="00642F28" w:rsidP="00642F28">
      <w:pPr>
        <w:pStyle w:val="Heading5"/>
        <w:rPr>
          <w:rFonts w:asciiTheme="minorHAnsi" w:hAnsiTheme="minorHAnsi" w:cstheme="minorHAnsi"/>
          <w:bCs/>
        </w:rPr>
      </w:pPr>
      <w:r w:rsidRPr="00B22C2A">
        <w:rPr>
          <w:rFonts w:asciiTheme="minorHAnsi" w:hAnsiTheme="minorHAnsi" w:cstheme="minorHAnsi"/>
          <w:b w:val="0"/>
        </w:rPr>
        <w:tab/>
      </w:r>
      <w:r w:rsidRPr="00B22C2A">
        <w:rPr>
          <w:rFonts w:asciiTheme="minorHAnsi" w:hAnsiTheme="minorHAnsi" w:cstheme="minorHAnsi"/>
          <w:bCs/>
        </w:rPr>
        <w:t>Nó</w:t>
      </w:r>
    </w:p>
    <w:p w14:paraId="4D2F4383" w14:textId="77777777" w:rsidR="00642F28" w:rsidRPr="00B22C2A" w:rsidRDefault="00642F28" w:rsidP="00642F28">
      <w:pPr>
        <w:pStyle w:val="Heading5"/>
        <w:rPr>
          <w:rFonts w:asciiTheme="minorHAnsi" w:hAnsiTheme="minorHAnsi" w:cstheme="minorHAnsi"/>
          <w:b w:val="0"/>
        </w:rPr>
      </w:pPr>
    </w:p>
    <w:p w14:paraId="2B1A7A5E" w14:textId="77777777" w:rsidR="00642F28" w:rsidRPr="00B22C2A" w:rsidRDefault="00642F28" w:rsidP="00642F28">
      <w:pPr>
        <w:pStyle w:val="Heading5"/>
        <w:rPr>
          <w:rFonts w:asciiTheme="minorHAnsi" w:hAnsiTheme="minorHAnsi" w:cstheme="minorHAnsi"/>
          <w:b w:val="0"/>
        </w:rPr>
      </w:pPr>
      <w:r w:rsidRPr="00B22C2A">
        <w:rPr>
          <w:rFonts w:asciiTheme="minorHAnsi" w:hAnsiTheme="minorHAnsi" w:cstheme="minorHAnsi"/>
          <w:b w:val="0"/>
        </w:rPr>
        <w:t>(ii)</w:t>
      </w:r>
      <w:r w:rsidRPr="00B22C2A">
        <w:rPr>
          <w:rFonts w:asciiTheme="minorHAnsi" w:hAnsiTheme="minorHAnsi" w:cstheme="minorHAnsi"/>
          <w:b w:val="0"/>
        </w:rPr>
        <w:tab/>
        <w:t>go bhfuil caighdeán inchomparáide bainte amach acu i scrúdú atá cosúil leis</w:t>
      </w:r>
    </w:p>
    <w:p w14:paraId="5CC47EEB" w14:textId="77777777" w:rsidR="00642F28" w:rsidRPr="00B22C2A" w:rsidRDefault="00642F28" w:rsidP="00642F28">
      <w:pPr>
        <w:pStyle w:val="Heading5"/>
        <w:rPr>
          <w:rFonts w:asciiTheme="minorHAnsi" w:hAnsiTheme="minorHAnsi" w:cstheme="minorHAnsi"/>
          <w:b w:val="0"/>
        </w:rPr>
      </w:pPr>
    </w:p>
    <w:p w14:paraId="293DE337" w14:textId="4E52C03E" w:rsidR="00642F28" w:rsidRPr="00B22C2A" w:rsidRDefault="00642F28" w:rsidP="00642F28">
      <w:pPr>
        <w:pStyle w:val="Heading5"/>
        <w:rPr>
          <w:rFonts w:asciiTheme="minorHAnsi" w:hAnsiTheme="minorHAnsi" w:cstheme="minorHAnsi"/>
          <w:bCs/>
        </w:rPr>
      </w:pPr>
      <w:r w:rsidRPr="00B22C2A">
        <w:rPr>
          <w:rFonts w:asciiTheme="minorHAnsi" w:hAnsiTheme="minorHAnsi" w:cstheme="minorHAnsi"/>
          <w:b w:val="0"/>
        </w:rPr>
        <w:tab/>
      </w:r>
      <w:r w:rsidRPr="00B22C2A">
        <w:rPr>
          <w:rFonts w:asciiTheme="minorHAnsi" w:hAnsiTheme="minorHAnsi" w:cstheme="minorHAnsi"/>
          <w:bCs/>
        </w:rPr>
        <w:t>Nó</w:t>
      </w:r>
    </w:p>
    <w:p w14:paraId="46427AAA" w14:textId="77777777" w:rsidR="00642F28" w:rsidRPr="00B22C2A" w:rsidRDefault="00642F28" w:rsidP="00642F28">
      <w:pPr>
        <w:pStyle w:val="Heading5"/>
        <w:rPr>
          <w:rFonts w:asciiTheme="minorHAnsi" w:hAnsiTheme="minorHAnsi" w:cstheme="minorHAnsi"/>
          <w:b w:val="0"/>
        </w:rPr>
      </w:pPr>
    </w:p>
    <w:p w14:paraId="67A4304B" w14:textId="77777777" w:rsidR="00642F28" w:rsidRPr="00B22C2A" w:rsidRDefault="00642F28" w:rsidP="00642F28">
      <w:pPr>
        <w:pStyle w:val="Heading5"/>
        <w:rPr>
          <w:rFonts w:asciiTheme="minorHAnsi" w:hAnsiTheme="minorHAnsi" w:cstheme="minorHAnsi"/>
          <w:b w:val="0"/>
        </w:rPr>
      </w:pPr>
      <w:r w:rsidRPr="00B22C2A">
        <w:rPr>
          <w:rFonts w:asciiTheme="minorHAnsi" w:hAnsiTheme="minorHAnsi" w:cstheme="minorHAnsi"/>
          <w:b w:val="0"/>
        </w:rPr>
        <w:t>(iii)</w:t>
      </w:r>
      <w:r w:rsidRPr="00B22C2A">
        <w:rPr>
          <w:rFonts w:asciiTheme="minorHAnsi" w:hAnsiTheme="minorHAnsi" w:cstheme="minorHAnsi"/>
          <w:b w:val="0"/>
        </w:rPr>
        <w:tab/>
        <w:t xml:space="preserve">cáilíocht tríú leibhéal ar a laghad a bheith aige nó aici, </w:t>
      </w:r>
    </w:p>
    <w:p w14:paraId="6F26968E" w14:textId="77777777" w:rsidR="00642F28" w:rsidRPr="00B22C2A" w:rsidRDefault="00642F28" w:rsidP="00642F28">
      <w:pPr>
        <w:pStyle w:val="Heading5"/>
        <w:rPr>
          <w:rFonts w:asciiTheme="minorHAnsi" w:hAnsiTheme="minorHAnsi" w:cstheme="minorHAnsi"/>
          <w:b w:val="0"/>
        </w:rPr>
      </w:pPr>
    </w:p>
    <w:p w14:paraId="7F68A2BF" w14:textId="366AC3D7" w:rsidR="00642F28" w:rsidRPr="00B22C2A" w:rsidRDefault="00642F28" w:rsidP="00642F28">
      <w:pPr>
        <w:pStyle w:val="Heading5"/>
        <w:rPr>
          <w:rFonts w:asciiTheme="minorHAnsi" w:hAnsiTheme="minorHAnsi" w:cstheme="minorHAnsi"/>
          <w:bCs/>
        </w:rPr>
      </w:pPr>
      <w:r w:rsidRPr="00B22C2A">
        <w:rPr>
          <w:rFonts w:asciiTheme="minorHAnsi" w:hAnsiTheme="minorHAnsi" w:cstheme="minorHAnsi"/>
          <w:b w:val="0"/>
        </w:rPr>
        <w:tab/>
      </w:r>
      <w:r w:rsidRPr="00B22C2A">
        <w:rPr>
          <w:rFonts w:asciiTheme="minorHAnsi" w:hAnsiTheme="minorHAnsi" w:cstheme="minorHAnsi"/>
          <w:bCs/>
        </w:rPr>
        <w:t>Agus</w:t>
      </w:r>
    </w:p>
    <w:p w14:paraId="6C38752A" w14:textId="77777777" w:rsidR="00642F28" w:rsidRPr="00B22C2A" w:rsidRDefault="00642F28" w:rsidP="00642F28">
      <w:pPr>
        <w:pStyle w:val="Heading5"/>
        <w:rPr>
          <w:rFonts w:asciiTheme="minorHAnsi" w:hAnsiTheme="minorHAnsi" w:cstheme="minorHAnsi"/>
          <w:b w:val="0"/>
        </w:rPr>
      </w:pPr>
    </w:p>
    <w:p w14:paraId="4CF3CF28" w14:textId="77777777" w:rsidR="00642F28" w:rsidRPr="00B22C2A" w:rsidRDefault="00642F28" w:rsidP="00642F28">
      <w:pPr>
        <w:pStyle w:val="Heading5"/>
        <w:rPr>
          <w:rFonts w:asciiTheme="minorHAnsi" w:hAnsiTheme="minorHAnsi" w:cstheme="minorHAnsi"/>
          <w:b w:val="0"/>
        </w:rPr>
      </w:pPr>
      <w:r w:rsidRPr="00B22C2A">
        <w:rPr>
          <w:rFonts w:asciiTheme="minorHAnsi" w:hAnsiTheme="minorHAnsi" w:cstheme="minorHAnsi"/>
          <w:b w:val="0"/>
        </w:rPr>
        <w:t>(iv)</w:t>
      </w:r>
      <w:r w:rsidRPr="00B22C2A">
        <w:rPr>
          <w:rFonts w:asciiTheme="minorHAnsi" w:hAnsiTheme="minorHAnsi" w:cstheme="minorHAnsi"/>
          <w:b w:val="0"/>
        </w:rPr>
        <w:tab/>
        <w:t>beidh taithí shásúil acu ar nósanna imeachta riaracháin, lena n-áirítear taithí phraiticiúil leordhóthanach ar obair de chineál feidhmiúcháin, ar eagrú oifige agus ar rialú foirne.</w:t>
      </w:r>
    </w:p>
    <w:p w14:paraId="412E59DC" w14:textId="77777777" w:rsidR="00731E38" w:rsidRPr="00B22C2A" w:rsidRDefault="00731E38" w:rsidP="00B1192F">
      <w:pPr>
        <w:pStyle w:val="ListParagraph"/>
        <w:jc w:val="both"/>
        <w:rPr>
          <w:rFonts w:asciiTheme="minorHAnsi" w:hAnsiTheme="minorHAnsi" w:cstheme="minorHAnsi"/>
          <w:b/>
          <w:u w:val="single"/>
        </w:rPr>
      </w:pPr>
    </w:p>
    <w:p w14:paraId="120DCE1D" w14:textId="77777777" w:rsidR="00731E38" w:rsidRPr="00B22C2A" w:rsidRDefault="00731E38" w:rsidP="00B1192F">
      <w:pPr>
        <w:pStyle w:val="ListParagraph"/>
        <w:jc w:val="both"/>
        <w:rPr>
          <w:rFonts w:asciiTheme="minorHAnsi" w:hAnsiTheme="minorHAnsi" w:cstheme="minorHAnsi"/>
          <w:b/>
          <w:u w:val="single"/>
        </w:rPr>
      </w:pPr>
    </w:p>
    <w:p w14:paraId="6B92049C" w14:textId="77777777" w:rsidR="00731E38" w:rsidRPr="00B22C2A" w:rsidRDefault="00731E38" w:rsidP="00731E38">
      <w:pPr>
        <w:ind w:right="-308"/>
        <w:rPr>
          <w:rFonts w:asciiTheme="minorHAnsi" w:hAnsiTheme="minorHAnsi" w:cstheme="minorHAnsi"/>
          <w:b/>
          <w:bCs/>
          <w:u w:val="single"/>
        </w:rPr>
      </w:pPr>
      <w:bookmarkStart w:id="6" w:name="_Hlk135218695"/>
      <w:r w:rsidRPr="00B22C2A">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6"/>
    <w:p w14:paraId="0789038D" w14:textId="77777777" w:rsidR="00731E38" w:rsidRPr="00B22C2A" w:rsidRDefault="00731E38" w:rsidP="00B1192F">
      <w:pPr>
        <w:pStyle w:val="ListParagraph"/>
        <w:jc w:val="both"/>
        <w:rPr>
          <w:rFonts w:asciiTheme="minorHAnsi" w:hAnsiTheme="minorHAnsi" w:cstheme="minorHAnsi"/>
          <w:b/>
          <w:u w:val="single"/>
        </w:rPr>
      </w:pPr>
    </w:p>
    <w:p w14:paraId="4A7D6628" w14:textId="77777777" w:rsidR="00731E38" w:rsidRDefault="00731E38" w:rsidP="00B1192F">
      <w:pPr>
        <w:pStyle w:val="ListParagraph"/>
        <w:jc w:val="both"/>
        <w:rPr>
          <w:rFonts w:asciiTheme="minorHAnsi" w:hAnsiTheme="minorHAnsi" w:cstheme="minorHAnsi"/>
          <w:b/>
          <w:u w:val="single"/>
        </w:rPr>
      </w:pPr>
    </w:p>
    <w:p w14:paraId="409F051C" w14:textId="77777777" w:rsidR="00B22C2A" w:rsidRDefault="00B22C2A" w:rsidP="00B1192F">
      <w:pPr>
        <w:pStyle w:val="ListParagraph"/>
        <w:jc w:val="both"/>
        <w:rPr>
          <w:rFonts w:asciiTheme="minorHAnsi" w:hAnsiTheme="minorHAnsi" w:cstheme="minorHAnsi"/>
          <w:b/>
          <w:u w:val="single"/>
        </w:rPr>
      </w:pPr>
    </w:p>
    <w:p w14:paraId="558CF988" w14:textId="77777777" w:rsidR="00B22C2A" w:rsidRDefault="00B22C2A" w:rsidP="00B1192F">
      <w:pPr>
        <w:pStyle w:val="ListParagraph"/>
        <w:jc w:val="both"/>
        <w:rPr>
          <w:rFonts w:asciiTheme="minorHAnsi" w:hAnsiTheme="minorHAnsi" w:cstheme="minorHAnsi"/>
          <w:b/>
          <w:u w:val="single"/>
        </w:rPr>
      </w:pPr>
    </w:p>
    <w:p w14:paraId="6A136234" w14:textId="77777777" w:rsidR="00B22C2A" w:rsidRDefault="00B22C2A" w:rsidP="00B1192F">
      <w:pPr>
        <w:pStyle w:val="ListParagraph"/>
        <w:jc w:val="both"/>
        <w:rPr>
          <w:rFonts w:asciiTheme="minorHAnsi" w:hAnsiTheme="minorHAnsi" w:cstheme="minorHAnsi"/>
          <w:b/>
          <w:u w:val="single"/>
        </w:rPr>
      </w:pPr>
    </w:p>
    <w:p w14:paraId="3E3DFC4C" w14:textId="77777777" w:rsidR="00B22C2A" w:rsidRDefault="00B22C2A" w:rsidP="00B1192F">
      <w:pPr>
        <w:pStyle w:val="ListParagraph"/>
        <w:jc w:val="both"/>
        <w:rPr>
          <w:rFonts w:asciiTheme="minorHAnsi" w:hAnsiTheme="minorHAnsi" w:cstheme="minorHAnsi"/>
          <w:b/>
          <w:u w:val="single"/>
        </w:rPr>
      </w:pPr>
    </w:p>
    <w:p w14:paraId="3032C3A7" w14:textId="77777777" w:rsidR="00B22C2A" w:rsidRDefault="00B22C2A" w:rsidP="00B1192F">
      <w:pPr>
        <w:pStyle w:val="ListParagraph"/>
        <w:jc w:val="both"/>
        <w:rPr>
          <w:rFonts w:asciiTheme="minorHAnsi" w:hAnsiTheme="minorHAnsi" w:cstheme="minorHAnsi"/>
          <w:b/>
          <w:u w:val="single"/>
        </w:rPr>
      </w:pPr>
    </w:p>
    <w:p w14:paraId="61CD37BF" w14:textId="77777777" w:rsidR="00B22C2A" w:rsidRDefault="00B22C2A" w:rsidP="00B1192F">
      <w:pPr>
        <w:pStyle w:val="ListParagraph"/>
        <w:jc w:val="both"/>
        <w:rPr>
          <w:rFonts w:asciiTheme="minorHAnsi" w:hAnsiTheme="minorHAnsi" w:cstheme="minorHAnsi"/>
          <w:b/>
          <w:u w:val="single"/>
        </w:rPr>
      </w:pPr>
    </w:p>
    <w:p w14:paraId="7A10761D" w14:textId="77777777" w:rsidR="00B22C2A" w:rsidRDefault="00B22C2A" w:rsidP="00B1192F">
      <w:pPr>
        <w:pStyle w:val="ListParagraph"/>
        <w:jc w:val="both"/>
        <w:rPr>
          <w:rFonts w:asciiTheme="minorHAnsi" w:hAnsiTheme="minorHAnsi" w:cstheme="minorHAnsi"/>
          <w:b/>
          <w:u w:val="single"/>
        </w:rPr>
      </w:pPr>
    </w:p>
    <w:p w14:paraId="09409D0D" w14:textId="77777777" w:rsidR="00B22C2A" w:rsidRDefault="00B22C2A" w:rsidP="00B1192F">
      <w:pPr>
        <w:pStyle w:val="ListParagraph"/>
        <w:jc w:val="both"/>
        <w:rPr>
          <w:rFonts w:asciiTheme="minorHAnsi" w:hAnsiTheme="minorHAnsi" w:cstheme="minorHAnsi"/>
          <w:b/>
          <w:u w:val="single"/>
        </w:rPr>
      </w:pPr>
    </w:p>
    <w:p w14:paraId="3866D56A" w14:textId="77777777" w:rsidR="00B22C2A" w:rsidRDefault="00B22C2A" w:rsidP="00B1192F">
      <w:pPr>
        <w:pStyle w:val="ListParagraph"/>
        <w:jc w:val="both"/>
        <w:rPr>
          <w:rFonts w:asciiTheme="minorHAnsi" w:hAnsiTheme="minorHAnsi" w:cstheme="minorHAnsi"/>
          <w:b/>
          <w:u w:val="single"/>
        </w:rPr>
      </w:pPr>
    </w:p>
    <w:p w14:paraId="54DE6E9E" w14:textId="77777777" w:rsidR="00B22C2A" w:rsidRDefault="00B22C2A" w:rsidP="00B1192F">
      <w:pPr>
        <w:pStyle w:val="ListParagraph"/>
        <w:jc w:val="both"/>
        <w:rPr>
          <w:rFonts w:asciiTheme="minorHAnsi" w:hAnsiTheme="minorHAnsi" w:cstheme="minorHAnsi"/>
          <w:b/>
          <w:u w:val="single"/>
        </w:rPr>
      </w:pPr>
    </w:p>
    <w:p w14:paraId="52A097E7" w14:textId="77777777" w:rsidR="00B22C2A" w:rsidRPr="00B22C2A" w:rsidRDefault="00B22C2A" w:rsidP="00B1192F">
      <w:pPr>
        <w:pStyle w:val="ListParagraph"/>
        <w:jc w:val="both"/>
        <w:rPr>
          <w:rFonts w:asciiTheme="minorHAnsi" w:hAnsiTheme="minorHAnsi" w:cstheme="minorHAnsi"/>
          <w:b/>
          <w:u w:val="single"/>
        </w:rPr>
      </w:pPr>
    </w:p>
    <w:p w14:paraId="67F1BA3E" w14:textId="77777777" w:rsidR="00731E38" w:rsidRPr="00B22C2A" w:rsidRDefault="00731E38" w:rsidP="00B1192F">
      <w:pPr>
        <w:pStyle w:val="ListParagraph"/>
        <w:jc w:val="both"/>
        <w:rPr>
          <w:rFonts w:asciiTheme="minorHAnsi" w:hAnsiTheme="minorHAnsi" w:cstheme="minorHAnsi"/>
          <w:b/>
          <w:u w:val="single"/>
        </w:rPr>
      </w:pPr>
    </w:p>
    <w:p w14:paraId="2FE55D89" w14:textId="77777777" w:rsidR="00642F28" w:rsidRPr="00B22C2A" w:rsidRDefault="00642F28" w:rsidP="00B22C2A">
      <w:pPr>
        <w:pStyle w:val="NoSpacing"/>
        <w:ind w:left="720"/>
        <w:jc w:val="both"/>
        <w:rPr>
          <w:rFonts w:asciiTheme="minorHAnsi" w:hAnsiTheme="minorHAnsi" w:cstheme="minorHAnsi"/>
          <w:b/>
          <w:sz w:val="28"/>
          <w:szCs w:val="28"/>
        </w:rPr>
      </w:pPr>
      <w:r w:rsidRPr="00B22C2A">
        <w:rPr>
          <w:rFonts w:asciiTheme="minorHAnsi" w:hAnsiTheme="minorHAnsi" w:cstheme="minorHAnsi"/>
          <w:b/>
          <w:sz w:val="28"/>
          <w:szCs w:val="28"/>
        </w:rPr>
        <w:t>Ba cheart go mbeadh na nithe seo a leanas ag an Iarrthóir idéalach:</w:t>
      </w:r>
    </w:p>
    <w:p w14:paraId="0D420AB1" w14:textId="77777777" w:rsidR="00642F28" w:rsidRPr="00B22C2A" w:rsidRDefault="00642F28" w:rsidP="00B22C2A">
      <w:pPr>
        <w:pStyle w:val="NoSpacing"/>
        <w:ind w:left="720"/>
        <w:jc w:val="both"/>
        <w:rPr>
          <w:rFonts w:asciiTheme="minorHAnsi" w:hAnsiTheme="minorHAnsi" w:cstheme="minorHAnsi"/>
          <w:b/>
          <w:sz w:val="28"/>
          <w:szCs w:val="28"/>
        </w:rPr>
      </w:pPr>
    </w:p>
    <w:p w14:paraId="39A0EB70" w14:textId="77777777" w:rsidR="00642F28" w:rsidRPr="00B22C2A" w:rsidRDefault="00642F28" w:rsidP="00B22C2A">
      <w:pPr>
        <w:ind w:left="360"/>
        <w:jc w:val="both"/>
        <w:rPr>
          <w:rFonts w:asciiTheme="minorHAnsi" w:hAnsiTheme="minorHAnsi" w:cstheme="minorHAnsi"/>
        </w:rPr>
      </w:pPr>
      <w:r w:rsidRPr="00B22C2A">
        <w:rPr>
          <w:rFonts w:asciiTheme="minorHAnsi" w:hAnsiTheme="minorHAnsi" w:cstheme="minorHAnsi"/>
        </w:rPr>
        <w:t xml:space="preserve">Tá sé ag teastáil, ar an dáta is déanaí chun foirmeacha iarratais a fháil, go mbeadh na nithe seo a leanas ag iarrthóirí: - </w:t>
      </w:r>
    </w:p>
    <w:p w14:paraId="6D74F7EF" w14:textId="77777777" w:rsidR="00642F28" w:rsidRPr="00B22C2A" w:rsidRDefault="00642F28" w:rsidP="00B22C2A">
      <w:pPr>
        <w:jc w:val="both"/>
        <w:rPr>
          <w:rFonts w:asciiTheme="minorHAnsi" w:hAnsiTheme="minorHAnsi" w:cstheme="minorHAnsi"/>
        </w:rPr>
      </w:pPr>
    </w:p>
    <w:p w14:paraId="3B587A45" w14:textId="77777777" w:rsidR="00642F28" w:rsidRPr="00B22C2A" w:rsidRDefault="00642F28" w:rsidP="00B22C2A">
      <w:pPr>
        <w:pStyle w:val="ListParagraph"/>
        <w:widowControl/>
        <w:numPr>
          <w:ilvl w:val="0"/>
          <w:numId w:val="27"/>
        </w:numPr>
        <w:suppressAutoHyphens w:val="0"/>
        <w:spacing w:after="200" w:line="276" w:lineRule="auto"/>
        <w:jc w:val="both"/>
        <w:rPr>
          <w:rFonts w:asciiTheme="minorHAnsi" w:eastAsia="Times New Roman" w:hAnsiTheme="minorHAnsi" w:cstheme="minorHAnsi"/>
          <w:kern w:val="0"/>
          <w:szCs w:val="24"/>
          <w:u w:val="single"/>
          <w:lang w:eastAsia="en-US"/>
        </w:rPr>
      </w:pPr>
      <w:r w:rsidRPr="00B22C2A">
        <w:rPr>
          <w:rFonts w:asciiTheme="minorHAnsi" w:hAnsiTheme="minorHAnsi" w:cstheme="minorHAnsi"/>
          <w:szCs w:val="24"/>
        </w:rPr>
        <w:t>Cáilíocht tríú leibhéal sa Chumarsáid, Margaíocht nó disciplín ábhartha eile (cuir cóip den cháilíocht a gnóthaíodh leis seo).</w:t>
      </w:r>
    </w:p>
    <w:p w14:paraId="4C577904" w14:textId="77777777" w:rsidR="00642F28" w:rsidRPr="00B22C2A" w:rsidRDefault="00642F28" w:rsidP="00B22C2A">
      <w:pPr>
        <w:pStyle w:val="ListParagraph"/>
        <w:widowControl/>
        <w:numPr>
          <w:ilvl w:val="0"/>
          <w:numId w:val="27"/>
        </w:numPr>
        <w:suppressAutoHyphens w:val="0"/>
        <w:spacing w:before="120" w:after="120"/>
        <w:jc w:val="both"/>
        <w:rPr>
          <w:rFonts w:asciiTheme="minorHAnsi" w:hAnsiTheme="minorHAnsi" w:cstheme="minorHAnsi"/>
        </w:rPr>
      </w:pPr>
      <w:r w:rsidRPr="00B22C2A">
        <w:rPr>
          <w:rFonts w:asciiTheme="minorHAnsi" w:hAnsiTheme="minorHAnsi" w:cstheme="minorHAnsi"/>
          <w:szCs w:val="24"/>
        </w:rPr>
        <w:t>Taithí shásúil 3 bliana ar a laghad a bheith agat ar chumarsáid, gnóthaí poiblí, margaíocht, caidreamh poiblí, iriseoireacht nó a leithéid</w:t>
      </w:r>
    </w:p>
    <w:p w14:paraId="52CA6106" w14:textId="77777777" w:rsidR="00642F28" w:rsidRPr="00B22C2A" w:rsidRDefault="00642F28" w:rsidP="00B22C2A">
      <w:pPr>
        <w:pStyle w:val="ListParagraph"/>
        <w:widowControl/>
        <w:numPr>
          <w:ilvl w:val="0"/>
          <w:numId w:val="27"/>
        </w:numPr>
        <w:suppressAutoHyphens w:val="0"/>
        <w:spacing w:before="120" w:after="120"/>
        <w:jc w:val="both"/>
        <w:rPr>
          <w:rFonts w:asciiTheme="minorHAnsi" w:hAnsiTheme="minorHAnsi" w:cstheme="minorHAnsi"/>
        </w:rPr>
      </w:pPr>
      <w:r w:rsidRPr="00B22C2A">
        <w:rPr>
          <w:rFonts w:asciiTheme="minorHAnsi" w:hAnsiTheme="minorHAnsi" w:cstheme="minorHAnsi"/>
        </w:rPr>
        <w:t>Sárscileanna éascaithe agus bainistíochta imeachtaí</w:t>
      </w:r>
    </w:p>
    <w:p w14:paraId="38F90377" w14:textId="77777777" w:rsidR="00642F28" w:rsidRPr="00B22C2A" w:rsidRDefault="00642F28" w:rsidP="00B22C2A">
      <w:pPr>
        <w:pStyle w:val="ListParagraph"/>
        <w:widowControl/>
        <w:numPr>
          <w:ilvl w:val="0"/>
          <w:numId w:val="27"/>
        </w:numPr>
        <w:suppressAutoHyphens w:val="0"/>
        <w:spacing w:before="120" w:after="120"/>
        <w:jc w:val="both"/>
        <w:rPr>
          <w:rFonts w:asciiTheme="minorHAnsi" w:hAnsiTheme="minorHAnsi" w:cstheme="minorHAnsi"/>
        </w:rPr>
      </w:pPr>
      <w:r w:rsidRPr="00B22C2A">
        <w:rPr>
          <w:rFonts w:asciiTheme="minorHAnsi" w:hAnsiTheme="minorHAnsi" w:cstheme="minorHAnsi"/>
        </w:rPr>
        <w:t>Scileanna agus taithí den scoth maidir le scríobh tuairiscí agus cumarsáide/margaíochta</w:t>
      </w:r>
    </w:p>
    <w:p w14:paraId="4406AF5E" w14:textId="77777777" w:rsidR="00642F28" w:rsidRPr="00B22C2A" w:rsidRDefault="00642F28" w:rsidP="00B22C2A">
      <w:pPr>
        <w:pStyle w:val="ListParagraph"/>
        <w:widowControl/>
        <w:numPr>
          <w:ilvl w:val="0"/>
          <w:numId w:val="27"/>
        </w:numPr>
        <w:suppressAutoHyphens w:val="0"/>
        <w:spacing w:before="120" w:after="120"/>
        <w:jc w:val="both"/>
        <w:rPr>
          <w:rFonts w:asciiTheme="minorHAnsi" w:hAnsiTheme="minorHAnsi" w:cstheme="minorHAnsi"/>
        </w:rPr>
      </w:pPr>
      <w:r w:rsidRPr="00B22C2A">
        <w:rPr>
          <w:rFonts w:asciiTheme="minorHAnsi" w:hAnsiTheme="minorHAnsi" w:cstheme="minorHAnsi"/>
        </w:rPr>
        <w:t xml:space="preserve">Scileanna maithe TF agus taithí ar eagarthóireacht gréasáin agus ar na meáin shóisialta. </w:t>
      </w:r>
    </w:p>
    <w:p w14:paraId="4F827965" w14:textId="77777777" w:rsidR="00642F28" w:rsidRPr="00B22C2A" w:rsidRDefault="00642F28" w:rsidP="00B22C2A">
      <w:pPr>
        <w:pStyle w:val="ListParagraph"/>
        <w:widowControl/>
        <w:numPr>
          <w:ilvl w:val="0"/>
          <w:numId w:val="27"/>
        </w:numPr>
        <w:suppressAutoHyphens w:val="0"/>
        <w:spacing w:before="120" w:after="120"/>
        <w:jc w:val="both"/>
        <w:rPr>
          <w:rFonts w:asciiTheme="minorHAnsi" w:hAnsiTheme="minorHAnsi" w:cstheme="minorHAnsi"/>
        </w:rPr>
      </w:pPr>
      <w:r w:rsidRPr="00B22C2A">
        <w:rPr>
          <w:rFonts w:asciiTheme="minorHAnsi" w:hAnsiTheme="minorHAnsi" w:cstheme="minorHAnsi"/>
        </w:rPr>
        <w:t xml:space="preserve">Láncheadúnas tiomána glan, agus rochtain ar charr. </w:t>
      </w:r>
    </w:p>
    <w:p w14:paraId="5B780622" w14:textId="77777777" w:rsidR="00642F28" w:rsidRPr="00B22C2A" w:rsidRDefault="00642F28" w:rsidP="00B22C2A">
      <w:pPr>
        <w:jc w:val="both"/>
        <w:rPr>
          <w:rFonts w:asciiTheme="minorHAnsi" w:hAnsiTheme="minorHAnsi" w:cstheme="minorHAnsi"/>
        </w:rPr>
      </w:pPr>
      <w:r w:rsidRPr="00B22C2A">
        <w:rPr>
          <w:rFonts w:asciiTheme="minorHAnsi" w:hAnsiTheme="minorHAnsi" w:cstheme="minorHAnsi"/>
        </w:rPr>
        <w:t xml:space="preserve">Beidh na nithe seo a leanas ag an iarrthóir idéalach freisin: </w:t>
      </w:r>
    </w:p>
    <w:p w14:paraId="26903C84"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Scileanna cumarsáide agus idirphearsanta.</w:t>
      </w:r>
    </w:p>
    <w:p w14:paraId="066E5897"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Cumas cumarsáid éifeachtach a dhéanamh thar raon éagsúil páirtithe leasmhara.</w:t>
      </w:r>
    </w:p>
    <w:p w14:paraId="52495B04"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Taithí ar oibriú go héifeachtach mar chuid d'fhoireann ildisciplíneach.</w:t>
      </w:r>
    </w:p>
    <w:p w14:paraId="63359133"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Cumas gníomhú as a stuaim féin.</w:t>
      </w:r>
    </w:p>
    <w:p w14:paraId="19104F2F"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Taithí oibre ábhartha i gcumarsáid, margaíocht, iriseoireacht, caidreamh poiblí, gnóthaí poiblí nó a leithéid</w:t>
      </w:r>
    </w:p>
    <w:p w14:paraId="21BA8901"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Solúbthacht chun oibriú lasmuigh de ghnáthuaireanta oifige.</w:t>
      </w:r>
    </w:p>
    <w:p w14:paraId="0C26B76B" w14:textId="77777777" w:rsidR="00642F28" w:rsidRPr="00B22C2A" w:rsidRDefault="00642F28" w:rsidP="00B22C2A">
      <w:pPr>
        <w:pStyle w:val="ListParagraph"/>
        <w:widowControl/>
        <w:numPr>
          <w:ilvl w:val="0"/>
          <w:numId w:val="28"/>
        </w:numPr>
        <w:suppressAutoHyphens w:val="0"/>
        <w:spacing w:before="120" w:after="120"/>
        <w:jc w:val="both"/>
        <w:rPr>
          <w:rFonts w:asciiTheme="minorHAnsi" w:hAnsiTheme="minorHAnsi" w:cstheme="minorHAnsi"/>
        </w:rPr>
      </w:pPr>
      <w:r w:rsidRPr="00B22C2A">
        <w:rPr>
          <w:rFonts w:asciiTheme="minorHAnsi" w:hAnsiTheme="minorHAnsi" w:cstheme="minorHAnsi"/>
        </w:rPr>
        <w:t>Cumas oibriú faoi bhrú de réir spriocdhátaí teann agus am a bhainistiú go héifeachtach i dtimpeallacht dhinimiciúil atá ag athrú.</w:t>
      </w:r>
    </w:p>
    <w:p w14:paraId="4457455C" w14:textId="77777777" w:rsidR="00642F28" w:rsidRPr="00B22C2A" w:rsidRDefault="00642F28" w:rsidP="00B22C2A">
      <w:pPr>
        <w:pStyle w:val="NoSpacing"/>
        <w:jc w:val="both"/>
        <w:rPr>
          <w:rFonts w:asciiTheme="minorHAnsi" w:hAnsiTheme="minorHAnsi" w:cstheme="minorHAnsi"/>
          <w:sz w:val="23"/>
          <w:szCs w:val="23"/>
          <w:highlight w:val="yellow"/>
        </w:rPr>
      </w:pPr>
    </w:p>
    <w:p w14:paraId="630CAAD1" w14:textId="77777777" w:rsidR="00642F28" w:rsidRPr="00B22C2A" w:rsidRDefault="00642F28" w:rsidP="00B22C2A">
      <w:pPr>
        <w:spacing w:line="256" w:lineRule="auto"/>
        <w:jc w:val="both"/>
        <w:rPr>
          <w:rFonts w:asciiTheme="minorHAnsi" w:hAnsiTheme="minorHAnsi" w:cstheme="minorHAnsi"/>
          <w:b/>
          <w:sz w:val="23"/>
          <w:szCs w:val="23"/>
        </w:rPr>
      </w:pPr>
      <w:r w:rsidRPr="00B22C2A">
        <w:rPr>
          <w:rFonts w:asciiTheme="minorHAnsi" w:hAnsiTheme="minorHAnsi" w:cstheme="minorHAnsi"/>
          <w:b/>
          <w:color w:val="000000"/>
          <w:sz w:val="23"/>
          <w:szCs w:val="23"/>
        </w:rPr>
        <w:t>Ní mór do gach iarrthóir sonraí na gcáilíochtaí uile a ghnóthaigh siad a chur ar an bhfoirm iarratais. Ní ghlacfar leis an gcuireadh freastal ar Agallamh mar admháil go bhfuil na cáilíochtaí agus/nó na riachtanais fhorordaithe agat don phost seo nó go bhfuil tú cáilithe de réir dlí chun an post a shealbhú. Beidh cruthúnas doiciméadach ag teastáil roimh cheapachán i gcás go n-éilíonn tú do cháilíocht ar leith, taithí, srl.</w:t>
      </w:r>
    </w:p>
    <w:p w14:paraId="5FAEEED5"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7741098A"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516C2CBF"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40BA95E8"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14D4A8AA"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5534D562"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5D983E11"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5DCA5F1B"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61316440"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47695B6E" w14:textId="77777777" w:rsidR="00642F28" w:rsidRPr="00B22C2A" w:rsidRDefault="00642F28" w:rsidP="00B1192F">
      <w:pPr>
        <w:pStyle w:val="BodyText"/>
        <w:jc w:val="center"/>
        <w:rPr>
          <w:rFonts w:asciiTheme="minorHAnsi" w:hAnsiTheme="minorHAnsi" w:cstheme="minorHAnsi"/>
          <w:b/>
          <w:color w:val="FFFFFF" w:themeColor="background1"/>
          <w:sz w:val="32"/>
          <w:szCs w:val="32"/>
          <w:lang w:val="ga"/>
        </w:rPr>
      </w:pPr>
    </w:p>
    <w:p w14:paraId="44571BE8" w14:textId="5115ABB7" w:rsidR="006118A8" w:rsidRPr="00B22C2A" w:rsidRDefault="006118A8" w:rsidP="00B1192F">
      <w:pPr>
        <w:pStyle w:val="BodyText"/>
        <w:jc w:val="center"/>
        <w:rPr>
          <w:rFonts w:asciiTheme="minorHAnsi" w:hAnsiTheme="minorHAnsi" w:cstheme="minorHAnsi"/>
          <w:b/>
          <w:color w:val="FFFFFF" w:themeColor="background1"/>
          <w:sz w:val="32"/>
          <w:szCs w:val="32"/>
          <w:lang w:val="ga"/>
        </w:rPr>
      </w:pPr>
      <w:r w:rsidRPr="00B22C2A">
        <w:rPr>
          <w:rFonts w:asciiTheme="minorHAnsi" w:hAnsiTheme="minorHAnsi" w:cstheme="minorHAnsi"/>
          <w:b/>
          <w:color w:val="FFFFFF" w:themeColor="background1"/>
          <w:sz w:val="32"/>
          <w:szCs w:val="32"/>
          <w:lang w:val="ga"/>
        </w:rPr>
        <w:t xml:space="preserve">Inniúlachtaí </w:t>
      </w:r>
      <w:r w:rsidRPr="00B22C2A">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67456" behindDoc="1" locked="0" layoutInCell="1" allowOverlap="1" wp14:anchorId="22C7C2EA" wp14:editId="648D552F">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F4ABFB9" id="Rectangle 6" o:spid="_x0000_s1026" style="position:absolute;margin-left:0;margin-top:-.05pt;width:484.5pt;height:24.7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p>
    <w:p w14:paraId="29E89E25" w14:textId="77777777" w:rsidR="006118A8" w:rsidRPr="00B22C2A" w:rsidRDefault="006118A8" w:rsidP="00B1192F">
      <w:pPr>
        <w:pStyle w:val="BodyText"/>
        <w:jc w:val="center"/>
        <w:rPr>
          <w:rFonts w:asciiTheme="minorHAnsi" w:hAnsiTheme="minorHAnsi" w:cstheme="minorHAnsi"/>
          <w:b/>
          <w:sz w:val="32"/>
          <w:szCs w:val="32"/>
          <w:u w:val="single"/>
          <w:lang w:val="ga"/>
        </w:rPr>
      </w:pPr>
    </w:p>
    <w:p w14:paraId="64575459" w14:textId="77777777" w:rsidR="00B1192F" w:rsidRPr="00B22C2A" w:rsidRDefault="00B1192F" w:rsidP="00B1192F">
      <w:pPr>
        <w:pStyle w:val="BodyText"/>
        <w:jc w:val="both"/>
        <w:rPr>
          <w:rFonts w:asciiTheme="minorHAnsi" w:hAnsiTheme="minorHAnsi" w:cstheme="minorHAnsi"/>
          <w:sz w:val="22"/>
          <w:szCs w:val="22"/>
          <w:lang w:val="ga"/>
        </w:rPr>
      </w:pPr>
      <w:r w:rsidRPr="00B22C2A">
        <w:rPr>
          <w:rFonts w:asciiTheme="minorHAnsi" w:hAnsiTheme="minorHAnsi" w:cstheme="minorHAnsi"/>
          <w:sz w:val="22"/>
          <w:szCs w:val="22"/>
          <w:lang w:val="ga"/>
        </w:rPr>
        <w:t>I measc na bpríomhinniúlachtaí don phost tá an méid seo a leanas agus beifear ag súil go léireoidh iarrthóirí dóthain fianaise laistigh dá bhfoirm iarratais inniúlachta faoi gach ceann díobh seo.  Tabhair aird ar leith orthu seo agus an fhoirm iarratais á comhlánú agat mar go mbeidh aon ghearrliosta nó aon phróisis agallaimh bunaithe ar an eolas a chuireann na hiarrthóirí ar fáil:</w:t>
      </w:r>
    </w:p>
    <w:p w14:paraId="03D2324E" w14:textId="77777777" w:rsidR="006118A8" w:rsidRPr="00B22C2A" w:rsidRDefault="006118A8" w:rsidP="00B1192F">
      <w:pPr>
        <w:pStyle w:val="BodyText"/>
        <w:jc w:val="both"/>
        <w:rPr>
          <w:rFonts w:asciiTheme="minorHAnsi" w:hAnsiTheme="minorHAnsi" w:cstheme="minorHAnsi"/>
          <w:szCs w:val="24"/>
        </w:rPr>
      </w:pPr>
    </w:p>
    <w:tbl>
      <w:tblPr>
        <w:tblStyle w:val="TableGrid"/>
        <w:tblW w:w="9736" w:type="dxa"/>
        <w:jc w:val="center"/>
        <w:tblLook w:val="04A0" w:firstRow="1" w:lastRow="0" w:firstColumn="1" w:lastColumn="0" w:noHBand="0" w:noVBand="1"/>
      </w:tblPr>
      <w:tblGrid>
        <w:gridCol w:w="3391"/>
        <w:gridCol w:w="6345"/>
      </w:tblGrid>
      <w:tr w:rsidR="00642F28" w:rsidRPr="00B22C2A" w14:paraId="46AA7642" w14:textId="77777777" w:rsidTr="00B22C2A">
        <w:trPr>
          <w:trHeight w:val="504"/>
          <w:jc w:val="center"/>
        </w:trPr>
        <w:tc>
          <w:tcPr>
            <w:tcW w:w="3391" w:type="dxa"/>
            <w:shd w:val="clear" w:color="auto" w:fill="D9D9D9" w:themeFill="background1" w:themeFillShade="D9"/>
          </w:tcPr>
          <w:p w14:paraId="736D5F4A" w14:textId="77777777" w:rsidR="00642F28" w:rsidRPr="00B22C2A" w:rsidRDefault="00642F28" w:rsidP="00147872">
            <w:pPr>
              <w:jc w:val="both"/>
              <w:rPr>
                <w:rFonts w:asciiTheme="minorHAnsi" w:hAnsiTheme="minorHAnsi" w:cstheme="minorHAnsi"/>
                <w:b/>
              </w:rPr>
            </w:pPr>
            <w:r w:rsidRPr="00B22C2A">
              <w:rPr>
                <w:rFonts w:asciiTheme="minorHAnsi" w:hAnsiTheme="minorHAnsi" w:cstheme="minorHAnsi"/>
                <w:b/>
              </w:rPr>
              <w:t>Inniúlacht</w:t>
            </w:r>
          </w:p>
        </w:tc>
        <w:tc>
          <w:tcPr>
            <w:tcW w:w="6345" w:type="dxa"/>
            <w:shd w:val="clear" w:color="auto" w:fill="BFBFBF" w:themeFill="background1" w:themeFillShade="BF"/>
          </w:tcPr>
          <w:p w14:paraId="45ED9644" w14:textId="77777777" w:rsidR="00642F28" w:rsidRPr="00B22C2A" w:rsidRDefault="00642F28" w:rsidP="00147872">
            <w:pPr>
              <w:jc w:val="both"/>
              <w:rPr>
                <w:rFonts w:asciiTheme="minorHAnsi" w:hAnsiTheme="minorHAnsi" w:cstheme="minorHAnsi"/>
                <w:b/>
              </w:rPr>
            </w:pPr>
            <w:r w:rsidRPr="00B22C2A">
              <w:rPr>
                <w:rFonts w:asciiTheme="minorHAnsi" w:hAnsiTheme="minorHAnsi" w:cstheme="minorHAnsi"/>
                <w:b/>
              </w:rPr>
              <w:t>Iompraíochtaí</w:t>
            </w:r>
          </w:p>
        </w:tc>
      </w:tr>
      <w:tr w:rsidR="00642F28" w:rsidRPr="00B22C2A" w14:paraId="15FE34D8" w14:textId="77777777" w:rsidTr="00B22C2A">
        <w:trPr>
          <w:trHeight w:val="2029"/>
          <w:jc w:val="center"/>
        </w:trPr>
        <w:tc>
          <w:tcPr>
            <w:tcW w:w="3391" w:type="dxa"/>
            <w:shd w:val="clear" w:color="auto" w:fill="D9D9D9" w:themeFill="background1" w:themeFillShade="D9"/>
          </w:tcPr>
          <w:p w14:paraId="1487ADBA" w14:textId="77777777" w:rsidR="00642F28" w:rsidRPr="00B22C2A" w:rsidRDefault="00642F28" w:rsidP="00147872">
            <w:pPr>
              <w:rPr>
                <w:rFonts w:asciiTheme="minorHAnsi" w:eastAsia="Calibri" w:hAnsiTheme="minorHAnsi" w:cstheme="minorHAnsi"/>
                <w:b/>
              </w:rPr>
            </w:pPr>
            <w:bookmarkStart w:id="7" w:name="_Hlk137117731"/>
            <w:r w:rsidRPr="00B22C2A">
              <w:rPr>
                <w:rFonts w:asciiTheme="minorHAnsi" w:eastAsia="Calibri" w:hAnsiTheme="minorHAnsi" w:cstheme="minorHAnsi"/>
                <w:b/>
              </w:rPr>
              <w:t>Taithí Ábhartha ar Chumarsáid agus Rannpháirtíocht le Páirtithe Leasmhara</w:t>
            </w:r>
          </w:p>
          <w:bookmarkEnd w:id="7"/>
          <w:p w14:paraId="342073B1" w14:textId="77777777" w:rsidR="00642F28" w:rsidRPr="00B22C2A" w:rsidRDefault="00642F28" w:rsidP="00147872">
            <w:pPr>
              <w:rPr>
                <w:rFonts w:asciiTheme="minorHAnsi" w:hAnsiTheme="minorHAnsi" w:cstheme="minorHAnsi"/>
                <w:b/>
              </w:rPr>
            </w:pPr>
          </w:p>
        </w:tc>
        <w:tc>
          <w:tcPr>
            <w:tcW w:w="6345" w:type="dxa"/>
          </w:tcPr>
          <w:p w14:paraId="5C030CD7"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Ardleibhéal airde ar mhionsonraí agus cumas oibriú de réir spriocdhátaí teann</w:t>
            </w:r>
          </w:p>
          <w:p w14:paraId="7C106F24"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A thaispeáint cumas chun smaoineamh agus gníomhú go straitéiseach lena chinntiú go bhfuil a bhfreagracht fheidhmiúil ailínithe i gceart le cuspóir, misean agus fís na comhairle agus an ÚNI</w:t>
            </w:r>
          </w:p>
          <w:p w14:paraId="1D84AC85"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Feasacht pholaitiúil agus tuiscint shoiléir ar réaltacht pholaitiúil agus comhthéacs an údaráis áitiúil</w:t>
            </w:r>
          </w:p>
          <w:p w14:paraId="05DB2849"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Líonrú agus ionadaíocht. Cothaíonn sé íomhá agus próifíl dhearfach an údaráis áitiúil</w:t>
            </w:r>
          </w:p>
          <w:p w14:paraId="43A53450"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Bainistíonn sé tabhairt isteach athruithe go héifeachtach</w:t>
            </w:r>
          </w:p>
          <w:p w14:paraId="33D4B8F4"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Eolas ar Rialtas Áitiúil agus feasacht ar phríomhcheisteanna tráthúla agus tosaíochta</w:t>
            </w:r>
          </w:p>
          <w:p w14:paraId="02C844F5"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Scileanna éifeachtacha labhartha agus scríofa</w:t>
            </w:r>
          </w:p>
          <w:p w14:paraId="580A1616" w14:textId="77777777" w:rsidR="00642F28" w:rsidRPr="00B22C2A" w:rsidRDefault="00642F28" w:rsidP="00147872">
            <w:pPr>
              <w:rPr>
                <w:rFonts w:asciiTheme="minorHAnsi" w:hAnsiTheme="minorHAnsi" w:cstheme="minorHAnsi"/>
              </w:rPr>
            </w:pPr>
          </w:p>
        </w:tc>
      </w:tr>
      <w:tr w:rsidR="00642F28" w:rsidRPr="00B22C2A" w14:paraId="1FE7E7A4" w14:textId="77777777" w:rsidTr="00B22C2A">
        <w:trPr>
          <w:trHeight w:val="1629"/>
          <w:jc w:val="center"/>
        </w:trPr>
        <w:tc>
          <w:tcPr>
            <w:tcW w:w="3391" w:type="dxa"/>
            <w:shd w:val="clear" w:color="auto" w:fill="D9D9D9" w:themeFill="background1" w:themeFillShade="D9"/>
          </w:tcPr>
          <w:p w14:paraId="543E0DB2" w14:textId="77777777" w:rsidR="00642F28" w:rsidRPr="00B22C2A" w:rsidRDefault="00642F28" w:rsidP="00147872">
            <w:pPr>
              <w:rPr>
                <w:rFonts w:asciiTheme="minorHAnsi" w:hAnsiTheme="minorHAnsi" w:cstheme="minorHAnsi"/>
                <w:b/>
              </w:rPr>
            </w:pPr>
            <w:bookmarkStart w:id="8" w:name="_Hlk137117758"/>
            <w:r w:rsidRPr="00B22C2A">
              <w:rPr>
                <w:rFonts w:asciiTheme="minorHAnsi" w:eastAsia="Calibri" w:hAnsiTheme="minorHAnsi" w:cstheme="minorHAnsi"/>
                <w:b/>
              </w:rPr>
              <w:t>Torthaí a Sheachadadh</w:t>
            </w:r>
            <w:bookmarkEnd w:id="8"/>
          </w:p>
        </w:tc>
        <w:tc>
          <w:tcPr>
            <w:tcW w:w="6345" w:type="dxa"/>
          </w:tcPr>
          <w:p w14:paraId="6BA04D96" w14:textId="77777777" w:rsidR="00642F28" w:rsidRPr="00B22C2A" w:rsidRDefault="00642F28" w:rsidP="000A0F20">
            <w:pPr>
              <w:widowControl/>
              <w:numPr>
                <w:ilvl w:val="0"/>
                <w:numId w:val="31"/>
              </w:numPr>
              <w:suppressAutoHyphens w:val="0"/>
              <w:ind w:left="460" w:hanging="425"/>
              <w:rPr>
                <w:rFonts w:asciiTheme="minorHAnsi" w:eastAsia="Calibri" w:hAnsiTheme="minorHAnsi" w:cstheme="minorHAnsi"/>
              </w:rPr>
            </w:pPr>
            <w:r w:rsidRPr="00B22C2A">
              <w:rPr>
                <w:rFonts w:asciiTheme="minorHAnsi" w:eastAsia="Calibri" w:hAnsiTheme="minorHAnsi" w:cstheme="minorHAnsi"/>
              </w:rPr>
              <w:t>Cuntas teiste ar éachtaí</w:t>
            </w:r>
          </w:p>
          <w:p w14:paraId="7FCD7138" w14:textId="77777777" w:rsidR="00642F28" w:rsidRPr="00B22C2A" w:rsidRDefault="00642F28" w:rsidP="000A0F20">
            <w:pPr>
              <w:widowControl/>
              <w:numPr>
                <w:ilvl w:val="0"/>
                <w:numId w:val="31"/>
              </w:numPr>
              <w:suppressAutoHyphens w:val="0"/>
              <w:ind w:left="460" w:hanging="425"/>
              <w:rPr>
                <w:rFonts w:asciiTheme="minorHAnsi" w:eastAsia="Calibri" w:hAnsiTheme="minorHAnsi" w:cstheme="minorHAnsi"/>
              </w:rPr>
            </w:pPr>
            <w:r w:rsidRPr="00B22C2A">
              <w:rPr>
                <w:rFonts w:asciiTheme="minorHAnsi" w:eastAsia="Calibri" w:hAnsiTheme="minorHAnsi" w:cstheme="minorHAnsi"/>
              </w:rPr>
              <w:t>Cumas oibriú go neamhspleách</w:t>
            </w:r>
          </w:p>
          <w:p w14:paraId="077D69C2" w14:textId="77777777" w:rsidR="00642F28" w:rsidRPr="00B22C2A" w:rsidRDefault="00642F28" w:rsidP="000A0F20">
            <w:pPr>
              <w:widowControl/>
              <w:numPr>
                <w:ilvl w:val="0"/>
                <w:numId w:val="31"/>
              </w:numPr>
              <w:suppressAutoHyphens w:val="0"/>
              <w:ind w:left="460" w:hanging="425"/>
              <w:rPr>
                <w:rFonts w:asciiTheme="minorHAnsi" w:eastAsia="Calibri" w:hAnsiTheme="minorHAnsi" w:cstheme="minorHAnsi"/>
              </w:rPr>
            </w:pPr>
            <w:r w:rsidRPr="00B22C2A">
              <w:rPr>
                <w:rFonts w:asciiTheme="minorHAnsi" w:eastAsia="Calibri" w:hAnsiTheme="minorHAnsi" w:cstheme="minorHAnsi"/>
              </w:rPr>
              <w:t>Réiteach fadhbanna, cumas eolas criticiúil a aimsiú agus aghaidh a thabhairt ar cheisteanna go loighciúil. Gníomhaíonn siad go cinntitheach agus déanann siad cinntí tráthúla, eolasacha agus éifeachtacha</w:t>
            </w:r>
          </w:p>
          <w:p w14:paraId="714EE70E" w14:textId="77777777" w:rsidR="00642F28" w:rsidRPr="00B22C2A" w:rsidRDefault="00642F28" w:rsidP="000A0F20">
            <w:pPr>
              <w:widowControl/>
              <w:numPr>
                <w:ilvl w:val="0"/>
                <w:numId w:val="31"/>
              </w:numPr>
              <w:suppressAutoHyphens w:val="0"/>
              <w:ind w:left="460" w:hanging="425"/>
              <w:rPr>
                <w:rFonts w:asciiTheme="minorHAnsi" w:eastAsia="Calibri" w:hAnsiTheme="minorHAnsi" w:cstheme="minorHAnsi"/>
              </w:rPr>
            </w:pPr>
            <w:r w:rsidRPr="00B22C2A">
              <w:rPr>
                <w:rFonts w:asciiTheme="minorHAnsi" w:eastAsia="Calibri" w:hAnsiTheme="minorHAnsi" w:cstheme="minorHAnsi"/>
              </w:rPr>
              <w:t>Cuidíonn siad le pleananna oibriúcháin agus forbraíonn siad pleananna foirne de réir tosaíochtaí agus gníomhartha dá réimse oibríochta</w:t>
            </w:r>
          </w:p>
          <w:p w14:paraId="7B02EB09" w14:textId="77777777" w:rsidR="00642F28" w:rsidRPr="00B22C2A" w:rsidRDefault="00642F28" w:rsidP="000A0F20">
            <w:pPr>
              <w:widowControl/>
              <w:numPr>
                <w:ilvl w:val="0"/>
                <w:numId w:val="31"/>
              </w:numPr>
              <w:suppressAutoHyphens w:val="0"/>
              <w:ind w:left="460" w:hanging="425"/>
              <w:rPr>
                <w:rFonts w:asciiTheme="minorHAnsi" w:eastAsia="Calibri" w:hAnsiTheme="minorHAnsi" w:cstheme="minorHAnsi"/>
              </w:rPr>
            </w:pPr>
            <w:r w:rsidRPr="00B22C2A">
              <w:rPr>
                <w:rFonts w:asciiTheme="minorHAnsi" w:eastAsia="Calibri" w:hAnsiTheme="minorHAnsi" w:cstheme="minorHAnsi"/>
              </w:rPr>
              <w:t>Leithdháileadh, úsáid agus luacháil acmhainní a bhainistiú chun a chinntiú go n-úsáidtear iad go héifeachtach chun pleananna oibriúcháin a sheachadadh</w:t>
            </w:r>
          </w:p>
          <w:p w14:paraId="39FFA84A" w14:textId="77777777" w:rsidR="00642F28" w:rsidRPr="00B22C2A" w:rsidRDefault="00642F28" w:rsidP="000A0F20">
            <w:pPr>
              <w:pStyle w:val="ListParagraph"/>
              <w:numPr>
                <w:ilvl w:val="0"/>
                <w:numId w:val="31"/>
              </w:numPr>
              <w:ind w:left="460" w:hanging="425"/>
              <w:rPr>
                <w:rFonts w:asciiTheme="minorHAnsi" w:hAnsiTheme="minorHAnsi" w:cstheme="minorHAnsi"/>
                <w:szCs w:val="24"/>
              </w:rPr>
            </w:pPr>
            <w:r w:rsidRPr="00B22C2A">
              <w:rPr>
                <w:rFonts w:asciiTheme="minorHAnsi" w:eastAsia="Calibri" w:hAnsiTheme="minorHAnsi" w:cstheme="minorHAnsi"/>
                <w:szCs w:val="24"/>
              </w:rPr>
              <w:t>Cuireann sé chun cinn baint amach torthaí ardchaighdeáin i seachadadh seirbhísí agus déanann sé meastóireacht ar na torthaí a baineadh amach i gcomparáid le pleananna oibriúcháin</w:t>
            </w:r>
          </w:p>
        </w:tc>
      </w:tr>
      <w:tr w:rsidR="00642F28" w:rsidRPr="00B22C2A" w14:paraId="1F891302" w14:textId="77777777" w:rsidTr="00B22C2A">
        <w:trPr>
          <w:trHeight w:val="1474"/>
          <w:jc w:val="center"/>
        </w:trPr>
        <w:tc>
          <w:tcPr>
            <w:tcW w:w="3391" w:type="dxa"/>
            <w:shd w:val="clear" w:color="auto" w:fill="D9D9D9" w:themeFill="background1" w:themeFillShade="D9"/>
          </w:tcPr>
          <w:p w14:paraId="1EAE405E" w14:textId="77777777" w:rsidR="00642F28" w:rsidRPr="00B22C2A" w:rsidRDefault="00642F28" w:rsidP="00147872">
            <w:pPr>
              <w:pStyle w:val="BodyText"/>
              <w:rPr>
                <w:rFonts w:asciiTheme="minorHAnsi" w:hAnsiTheme="minorHAnsi" w:cstheme="minorHAnsi"/>
                <w:b/>
                <w:szCs w:val="24"/>
              </w:rPr>
            </w:pPr>
            <w:bookmarkStart w:id="9" w:name="_Hlk137117772"/>
            <w:r w:rsidRPr="00B22C2A">
              <w:rPr>
                <w:rFonts w:asciiTheme="minorHAnsi" w:eastAsia="Calibri" w:hAnsiTheme="minorHAnsi" w:cstheme="minorHAnsi"/>
                <w:b/>
                <w:szCs w:val="24"/>
              </w:rPr>
              <w:lastRenderedPageBreak/>
              <w:t>Feidhmíocht Trí Dhaoine</w:t>
            </w:r>
            <w:bookmarkEnd w:id="9"/>
          </w:p>
        </w:tc>
        <w:tc>
          <w:tcPr>
            <w:tcW w:w="6345" w:type="dxa"/>
          </w:tcPr>
          <w:p w14:paraId="1DE81C0F" w14:textId="77777777" w:rsidR="00642F28" w:rsidRPr="00B22C2A" w:rsidRDefault="00642F28" w:rsidP="00642F28">
            <w:pPr>
              <w:widowControl/>
              <w:numPr>
                <w:ilvl w:val="0"/>
                <w:numId w:val="30"/>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Feidhmíocht a bhainistiú go héifeachtach trí úsáid a bhaint as an bpróiseas CBFF</w:t>
            </w:r>
          </w:p>
          <w:p w14:paraId="6C8930FB" w14:textId="77777777" w:rsidR="00642F28" w:rsidRPr="00B22C2A" w:rsidRDefault="00642F28" w:rsidP="00642F28">
            <w:pPr>
              <w:widowControl/>
              <w:numPr>
                <w:ilvl w:val="0"/>
                <w:numId w:val="30"/>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Oibriú mar chuid d'fhoireann chun seachadadh pleananna a chinntiú, spriocanna socraithe a bhaint amach agus spriocdhátaí a chomhlíonadh</w:t>
            </w:r>
          </w:p>
          <w:p w14:paraId="6628FC9A" w14:textId="77777777" w:rsidR="00642F28" w:rsidRPr="00B22C2A" w:rsidRDefault="00642F28" w:rsidP="00642F28">
            <w:pPr>
              <w:widowControl/>
              <w:numPr>
                <w:ilvl w:val="0"/>
                <w:numId w:val="30"/>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Tá scileanna maithe idirphearsanta acu</w:t>
            </w:r>
          </w:p>
          <w:p w14:paraId="4D6F7DAE" w14:textId="77777777" w:rsidR="00642F28" w:rsidRPr="00B22C2A" w:rsidRDefault="00642F28" w:rsidP="00642F28">
            <w:pPr>
              <w:widowControl/>
              <w:numPr>
                <w:ilvl w:val="0"/>
                <w:numId w:val="30"/>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Maoirseacht ar an bhfoireann de réir mar is gá</w:t>
            </w:r>
          </w:p>
          <w:p w14:paraId="49355EF7" w14:textId="77777777" w:rsidR="00642F28" w:rsidRPr="00B22C2A" w:rsidRDefault="00642F28" w:rsidP="00147872">
            <w:pPr>
              <w:pStyle w:val="NoSpacing"/>
              <w:ind w:left="420"/>
              <w:jc w:val="both"/>
              <w:rPr>
                <w:rFonts w:asciiTheme="minorHAnsi" w:hAnsiTheme="minorHAnsi" w:cstheme="minorHAnsi"/>
                <w:szCs w:val="24"/>
              </w:rPr>
            </w:pPr>
          </w:p>
        </w:tc>
      </w:tr>
      <w:tr w:rsidR="00642F28" w:rsidRPr="00B22C2A" w14:paraId="0E86C9BF" w14:textId="77777777" w:rsidTr="00B22C2A">
        <w:trPr>
          <w:trHeight w:val="416"/>
          <w:jc w:val="center"/>
        </w:trPr>
        <w:tc>
          <w:tcPr>
            <w:tcW w:w="3391" w:type="dxa"/>
            <w:shd w:val="clear" w:color="auto" w:fill="D9D9D9" w:themeFill="background1" w:themeFillShade="D9"/>
          </w:tcPr>
          <w:p w14:paraId="68AAEF11" w14:textId="77777777" w:rsidR="00642F28" w:rsidRPr="00B22C2A" w:rsidRDefault="00642F28" w:rsidP="00147872">
            <w:pPr>
              <w:jc w:val="both"/>
              <w:rPr>
                <w:rFonts w:asciiTheme="minorHAnsi" w:hAnsiTheme="minorHAnsi" w:cstheme="minorHAnsi"/>
                <w:b/>
              </w:rPr>
            </w:pPr>
            <w:bookmarkStart w:id="10" w:name="_Hlk137117830"/>
            <w:r w:rsidRPr="00B22C2A">
              <w:rPr>
                <w:rFonts w:asciiTheme="minorHAnsi" w:eastAsia="Calibri" w:hAnsiTheme="minorHAnsi" w:cstheme="minorHAnsi"/>
                <w:b/>
              </w:rPr>
              <w:t>Éifeachtacht Phearsanta</w:t>
            </w:r>
            <w:bookmarkEnd w:id="10"/>
          </w:p>
        </w:tc>
        <w:tc>
          <w:tcPr>
            <w:tcW w:w="6345" w:type="dxa"/>
          </w:tcPr>
          <w:p w14:paraId="00A259FD"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Spreagadh Pearsanta, díograiseach faoin ról agus spreagtha in aghaidh deacrachtaí agus constaicí</w:t>
            </w:r>
          </w:p>
          <w:p w14:paraId="6F62E738"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Dearcadh dearfach, cuiditheach agus díograiseach a choinneáil i leith a ról</w:t>
            </w:r>
          </w:p>
          <w:p w14:paraId="404D44E8"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Tionscnaíocht agus toilteanas scileanna nua a fhoghlaim a léiriú</w:t>
            </w:r>
          </w:p>
          <w:p w14:paraId="6F595D82"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Léiríonn siad tiomantas láidir do Sheirbhís Phoiblí éifeachtach a sholáthar</w:t>
            </w:r>
          </w:p>
          <w:p w14:paraId="52652D46" w14:textId="77777777" w:rsidR="00642F28" w:rsidRPr="00B22C2A" w:rsidRDefault="00642F28" w:rsidP="00147872">
            <w:pPr>
              <w:pStyle w:val="ListParagraph"/>
              <w:ind w:left="360"/>
              <w:jc w:val="both"/>
              <w:rPr>
                <w:rFonts w:asciiTheme="minorHAnsi" w:hAnsiTheme="minorHAnsi" w:cstheme="minorHAnsi"/>
                <w:szCs w:val="24"/>
              </w:rPr>
            </w:pPr>
          </w:p>
        </w:tc>
      </w:tr>
      <w:tr w:rsidR="00642F28" w:rsidRPr="00B22C2A" w14:paraId="7BB397EB" w14:textId="77777777" w:rsidTr="00B22C2A">
        <w:tblPrEx>
          <w:jc w:val="left"/>
        </w:tblPrEx>
        <w:tc>
          <w:tcPr>
            <w:tcW w:w="3391" w:type="dxa"/>
            <w:shd w:val="clear" w:color="auto" w:fill="D9D9D9" w:themeFill="background1" w:themeFillShade="D9"/>
            <w:hideMark/>
          </w:tcPr>
          <w:p w14:paraId="63F66CC4" w14:textId="77777777" w:rsidR="00642F28" w:rsidRPr="00B22C2A" w:rsidRDefault="00642F28" w:rsidP="00147872">
            <w:pPr>
              <w:rPr>
                <w:rFonts w:asciiTheme="minorHAnsi" w:eastAsia="Calibri" w:hAnsiTheme="minorHAnsi" w:cstheme="minorHAnsi"/>
                <w:b/>
              </w:rPr>
            </w:pPr>
            <w:bookmarkStart w:id="11" w:name="_Hlk137117838"/>
            <w:r w:rsidRPr="00B22C2A">
              <w:rPr>
                <w:rFonts w:asciiTheme="minorHAnsi" w:eastAsia="Calibri" w:hAnsiTheme="minorHAnsi" w:cstheme="minorHAnsi"/>
                <w:b/>
              </w:rPr>
              <w:t>Scileanna IS</w:t>
            </w:r>
            <w:bookmarkEnd w:id="11"/>
          </w:p>
        </w:tc>
        <w:tc>
          <w:tcPr>
            <w:tcW w:w="6345" w:type="dxa"/>
          </w:tcPr>
          <w:p w14:paraId="7FB786DF"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Feidhmiú phraiticiúil mhaith ar Scileanna IS</w:t>
            </w:r>
          </w:p>
          <w:p w14:paraId="3EBE19E4"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Is féidir leo Pacáistí/Córais IS éagsúla a bhaineann leis an ról a úsáid</w:t>
            </w:r>
          </w:p>
          <w:p w14:paraId="1DF4037E"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hAnsiTheme="minorHAnsi" w:cstheme="minorHAnsi"/>
              </w:rPr>
              <w:t>Taithí ar Amharcghrafaic agus ar gach modh líonra cumarsáide</w:t>
            </w:r>
          </w:p>
          <w:p w14:paraId="3536AD13" w14:textId="77777777" w:rsidR="00642F28" w:rsidRPr="00B22C2A" w:rsidRDefault="00642F28" w:rsidP="00642F28">
            <w:pPr>
              <w:widowControl/>
              <w:numPr>
                <w:ilvl w:val="0"/>
                <w:numId w:val="29"/>
              </w:numPr>
              <w:suppressAutoHyphens w:val="0"/>
              <w:ind w:left="459" w:hanging="425"/>
              <w:rPr>
                <w:rFonts w:asciiTheme="minorHAnsi" w:eastAsia="Calibri" w:hAnsiTheme="minorHAnsi" w:cstheme="minorHAnsi"/>
              </w:rPr>
            </w:pPr>
            <w:r w:rsidRPr="00B22C2A">
              <w:rPr>
                <w:rFonts w:asciiTheme="minorHAnsi" w:eastAsia="Calibri" w:hAnsiTheme="minorHAnsi" w:cstheme="minorHAnsi"/>
              </w:rPr>
              <w:t>Go bhfuil siad inniúil ar theicneolaíochtaí nua</w:t>
            </w:r>
          </w:p>
          <w:p w14:paraId="0D9A8381" w14:textId="77777777" w:rsidR="00642F28" w:rsidRPr="00B22C2A" w:rsidRDefault="00642F28" w:rsidP="00147872">
            <w:pPr>
              <w:rPr>
                <w:rFonts w:asciiTheme="minorHAnsi" w:eastAsia="Calibri" w:hAnsiTheme="minorHAnsi" w:cstheme="minorHAnsi"/>
              </w:rPr>
            </w:pPr>
          </w:p>
        </w:tc>
      </w:tr>
    </w:tbl>
    <w:p w14:paraId="0DBD40BB" w14:textId="77777777" w:rsidR="008804A0" w:rsidRPr="00B22C2A" w:rsidRDefault="008804A0" w:rsidP="00B95DEB">
      <w:pPr>
        <w:pStyle w:val="BodyText"/>
        <w:rPr>
          <w:rFonts w:asciiTheme="minorHAnsi" w:hAnsiTheme="minorHAnsi" w:cstheme="minorHAnsi"/>
          <w:b/>
          <w:color w:val="C00000"/>
          <w:sz w:val="28"/>
          <w:szCs w:val="28"/>
          <w:u w:val="double"/>
        </w:rPr>
      </w:pPr>
    </w:p>
    <w:p w14:paraId="306905D9" w14:textId="77777777" w:rsidR="008804A0" w:rsidRPr="00B22C2A" w:rsidRDefault="008804A0" w:rsidP="00B95DEB">
      <w:pPr>
        <w:pStyle w:val="BodyText"/>
        <w:rPr>
          <w:rFonts w:asciiTheme="minorHAnsi" w:hAnsiTheme="minorHAnsi" w:cstheme="minorHAnsi"/>
          <w:b/>
          <w:color w:val="C00000"/>
          <w:sz w:val="28"/>
          <w:szCs w:val="28"/>
          <w:u w:val="double"/>
        </w:rPr>
      </w:pPr>
    </w:p>
    <w:p w14:paraId="48122D59" w14:textId="77777777" w:rsidR="008804A0" w:rsidRPr="00B22C2A" w:rsidRDefault="008804A0" w:rsidP="00B95DEB">
      <w:pPr>
        <w:pStyle w:val="BodyText"/>
        <w:rPr>
          <w:rFonts w:asciiTheme="minorHAnsi" w:hAnsiTheme="minorHAnsi" w:cstheme="minorHAnsi"/>
          <w:b/>
          <w:color w:val="C00000"/>
          <w:sz w:val="28"/>
          <w:szCs w:val="28"/>
          <w:u w:val="double"/>
        </w:rPr>
      </w:pPr>
    </w:p>
    <w:p w14:paraId="7C628F29" w14:textId="77777777" w:rsidR="008804A0" w:rsidRPr="00B22C2A" w:rsidRDefault="008804A0" w:rsidP="00B95DEB">
      <w:pPr>
        <w:pStyle w:val="BodyText"/>
        <w:rPr>
          <w:rFonts w:asciiTheme="minorHAnsi" w:hAnsiTheme="minorHAnsi" w:cstheme="minorHAnsi"/>
          <w:b/>
          <w:color w:val="C00000"/>
          <w:sz w:val="28"/>
          <w:szCs w:val="28"/>
          <w:u w:val="double"/>
        </w:rPr>
      </w:pPr>
    </w:p>
    <w:p w14:paraId="6C1B244F" w14:textId="77777777" w:rsidR="008804A0" w:rsidRPr="00B22C2A" w:rsidRDefault="008804A0" w:rsidP="00B95DEB">
      <w:pPr>
        <w:pStyle w:val="BodyText"/>
        <w:rPr>
          <w:rFonts w:asciiTheme="minorHAnsi" w:hAnsiTheme="minorHAnsi" w:cstheme="minorHAnsi"/>
          <w:b/>
          <w:color w:val="C00000"/>
          <w:sz w:val="28"/>
          <w:szCs w:val="28"/>
          <w:u w:val="double"/>
        </w:rPr>
      </w:pPr>
    </w:p>
    <w:p w14:paraId="684CD3D2" w14:textId="77777777" w:rsidR="008804A0" w:rsidRPr="00B22C2A" w:rsidRDefault="008804A0" w:rsidP="00B95DEB">
      <w:pPr>
        <w:pStyle w:val="BodyText"/>
        <w:rPr>
          <w:rFonts w:asciiTheme="minorHAnsi" w:hAnsiTheme="minorHAnsi" w:cstheme="minorHAnsi"/>
          <w:b/>
          <w:color w:val="C00000"/>
          <w:sz w:val="28"/>
          <w:szCs w:val="28"/>
          <w:u w:val="double"/>
        </w:rPr>
      </w:pPr>
    </w:p>
    <w:p w14:paraId="25FE650D" w14:textId="77777777" w:rsidR="00642F28" w:rsidRPr="00B22C2A" w:rsidRDefault="00642F28" w:rsidP="00B95DEB">
      <w:pPr>
        <w:pStyle w:val="BodyText"/>
        <w:rPr>
          <w:rFonts w:asciiTheme="minorHAnsi" w:hAnsiTheme="minorHAnsi" w:cstheme="minorHAnsi"/>
          <w:b/>
          <w:color w:val="C00000"/>
          <w:sz w:val="28"/>
          <w:szCs w:val="28"/>
          <w:u w:val="double"/>
        </w:rPr>
      </w:pPr>
    </w:p>
    <w:p w14:paraId="1EAEF64D" w14:textId="77777777" w:rsidR="00642F28" w:rsidRPr="00B22C2A" w:rsidRDefault="00642F28" w:rsidP="00B95DEB">
      <w:pPr>
        <w:pStyle w:val="BodyText"/>
        <w:rPr>
          <w:rFonts w:asciiTheme="minorHAnsi" w:hAnsiTheme="minorHAnsi" w:cstheme="minorHAnsi"/>
          <w:b/>
          <w:color w:val="C00000"/>
          <w:sz w:val="28"/>
          <w:szCs w:val="28"/>
          <w:u w:val="double"/>
        </w:rPr>
      </w:pPr>
    </w:p>
    <w:p w14:paraId="5CABF1C5" w14:textId="77777777" w:rsidR="00642F28" w:rsidRPr="00B22C2A" w:rsidRDefault="00642F28" w:rsidP="00B95DEB">
      <w:pPr>
        <w:pStyle w:val="BodyText"/>
        <w:rPr>
          <w:rFonts w:asciiTheme="minorHAnsi" w:hAnsiTheme="minorHAnsi" w:cstheme="minorHAnsi"/>
          <w:b/>
          <w:color w:val="C00000"/>
          <w:sz w:val="28"/>
          <w:szCs w:val="28"/>
          <w:u w:val="double"/>
        </w:rPr>
      </w:pPr>
    </w:p>
    <w:p w14:paraId="49A17FC2" w14:textId="77777777" w:rsidR="00642F28" w:rsidRPr="00B22C2A" w:rsidRDefault="00642F28" w:rsidP="00B95DEB">
      <w:pPr>
        <w:pStyle w:val="BodyText"/>
        <w:rPr>
          <w:rFonts w:asciiTheme="minorHAnsi" w:hAnsiTheme="minorHAnsi" w:cstheme="minorHAnsi"/>
          <w:b/>
          <w:color w:val="C00000"/>
          <w:sz w:val="28"/>
          <w:szCs w:val="28"/>
          <w:u w:val="double"/>
        </w:rPr>
      </w:pPr>
    </w:p>
    <w:p w14:paraId="7FDF9197" w14:textId="77777777" w:rsidR="00642F28" w:rsidRPr="00B22C2A" w:rsidRDefault="00642F28" w:rsidP="00B95DEB">
      <w:pPr>
        <w:pStyle w:val="BodyText"/>
        <w:rPr>
          <w:rFonts w:asciiTheme="minorHAnsi" w:hAnsiTheme="minorHAnsi" w:cstheme="minorHAnsi"/>
          <w:b/>
          <w:color w:val="C00000"/>
          <w:sz w:val="28"/>
          <w:szCs w:val="28"/>
          <w:u w:val="double"/>
        </w:rPr>
      </w:pPr>
    </w:p>
    <w:p w14:paraId="66315389" w14:textId="77777777" w:rsidR="00642F28" w:rsidRPr="00B22C2A" w:rsidRDefault="00642F28" w:rsidP="00B95DEB">
      <w:pPr>
        <w:pStyle w:val="BodyText"/>
        <w:rPr>
          <w:rFonts w:asciiTheme="minorHAnsi" w:hAnsiTheme="minorHAnsi" w:cstheme="minorHAnsi"/>
          <w:b/>
          <w:color w:val="C00000"/>
          <w:sz w:val="28"/>
          <w:szCs w:val="28"/>
          <w:u w:val="double"/>
        </w:rPr>
      </w:pPr>
    </w:p>
    <w:p w14:paraId="0382829C" w14:textId="77777777" w:rsidR="00642F28" w:rsidRPr="00B22C2A" w:rsidRDefault="00642F28" w:rsidP="00B95DEB">
      <w:pPr>
        <w:pStyle w:val="BodyText"/>
        <w:rPr>
          <w:rFonts w:asciiTheme="minorHAnsi" w:hAnsiTheme="minorHAnsi" w:cstheme="minorHAnsi"/>
          <w:b/>
          <w:color w:val="C00000"/>
          <w:sz w:val="28"/>
          <w:szCs w:val="28"/>
          <w:u w:val="double"/>
        </w:rPr>
      </w:pPr>
    </w:p>
    <w:p w14:paraId="69CECE0A" w14:textId="77777777" w:rsidR="00642F28" w:rsidRPr="00B22C2A" w:rsidRDefault="00642F28" w:rsidP="00B95DEB">
      <w:pPr>
        <w:pStyle w:val="BodyText"/>
        <w:rPr>
          <w:rFonts w:asciiTheme="minorHAnsi" w:hAnsiTheme="minorHAnsi" w:cstheme="minorHAnsi"/>
          <w:b/>
          <w:color w:val="C00000"/>
          <w:sz w:val="28"/>
          <w:szCs w:val="28"/>
          <w:u w:val="double"/>
        </w:rPr>
      </w:pPr>
    </w:p>
    <w:p w14:paraId="5064CC17" w14:textId="77777777" w:rsidR="006118A8" w:rsidRPr="00B22C2A" w:rsidRDefault="006118A8" w:rsidP="006118A8">
      <w:pPr>
        <w:pStyle w:val="BodyText"/>
        <w:jc w:val="center"/>
        <w:rPr>
          <w:rFonts w:asciiTheme="minorHAnsi" w:hAnsiTheme="minorHAnsi" w:cstheme="minorHAnsi"/>
          <w:b/>
          <w:color w:val="C0504D"/>
          <w:sz w:val="28"/>
          <w:szCs w:val="28"/>
        </w:rPr>
      </w:pPr>
      <w:r w:rsidRPr="00B22C2A">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69504" behindDoc="1" locked="0" layoutInCell="1" allowOverlap="1" wp14:anchorId="59D50ABE" wp14:editId="5D09FC47">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A61002E" id="Rectangle 7" o:spid="_x0000_s1026" style="position:absolute;margin-left:0;margin-top:-.05pt;width:484.5pt;height:24.7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22C2A">
        <w:rPr>
          <w:rFonts w:asciiTheme="minorHAnsi" w:hAnsiTheme="minorHAnsi" w:cstheme="minorHAnsi"/>
          <w:b/>
          <w:color w:val="C00000"/>
          <w:sz w:val="28"/>
          <w:szCs w:val="28"/>
          <w:u w:val="double"/>
        </w:rPr>
        <w:tab/>
      </w:r>
      <w:r w:rsidRPr="00B22C2A">
        <w:rPr>
          <w:rFonts w:asciiTheme="minorHAnsi" w:hAnsiTheme="minorHAnsi" w:cstheme="minorHAnsi"/>
          <w:b/>
          <w:color w:val="FFFFFF" w:themeColor="background1"/>
          <w:sz w:val="28"/>
          <w:szCs w:val="28"/>
          <w:lang w:val="ga"/>
        </w:rPr>
        <w:t>PRÍOMHCHOINNÍOLLACHA SEIRBHÍSE</w:t>
      </w:r>
    </w:p>
    <w:p w14:paraId="5E0D358D" w14:textId="45F65BE8" w:rsidR="008804A0" w:rsidRPr="00B22C2A" w:rsidRDefault="008804A0" w:rsidP="006118A8">
      <w:pPr>
        <w:pStyle w:val="BodyText"/>
        <w:tabs>
          <w:tab w:val="center" w:pos="4819"/>
        </w:tabs>
        <w:rPr>
          <w:rFonts w:asciiTheme="minorHAnsi" w:hAnsiTheme="minorHAnsi" w:cstheme="minorHAnsi"/>
          <w:b/>
          <w:color w:val="C00000"/>
          <w:sz w:val="28"/>
          <w:szCs w:val="28"/>
          <w:u w:val="double"/>
        </w:rPr>
      </w:pPr>
    </w:p>
    <w:p w14:paraId="2176AF56" w14:textId="77777777" w:rsidR="00B95DEB" w:rsidRPr="00B22C2A" w:rsidRDefault="00B95DEB" w:rsidP="00B95DEB">
      <w:pPr>
        <w:ind w:left="2160" w:hanging="2160"/>
        <w:jc w:val="both"/>
        <w:rPr>
          <w:rFonts w:asciiTheme="minorHAnsi" w:hAnsiTheme="minorHAnsi" w:cstheme="minorHAnsi"/>
          <w:b/>
          <w:bCs/>
          <w:u w:val="single"/>
        </w:rPr>
      </w:pPr>
    </w:p>
    <w:p w14:paraId="61313242" w14:textId="77777777" w:rsidR="00B95DEB" w:rsidRPr="00B22C2A" w:rsidRDefault="00B95DEB" w:rsidP="00B95DEB">
      <w:pPr>
        <w:ind w:left="2160" w:hanging="2160"/>
        <w:jc w:val="both"/>
        <w:rPr>
          <w:rFonts w:asciiTheme="minorHAnsi" w:hAnsiTheme="minorHAnsi" w:cstheme="minorHAnsi"/>
          <w:b/>
          <w:bCs/>
          <w:u w:val="single"/>
        </w:rPr>
      </w:pPr>
      <w:r w:rsidRPr="00B22C2A">
        <w:rPr>
          <w:rFonts w:asciiTheme="minorHAnsi" w:hAnsiTheme="minorHAnsi" w:cstheme="minorHAnsi"/>
          <w:b/>
          <w:bCs/>
          <w:u w:val="single"/>
          <w:lang w:val="ga"/>
        </w:rPr>
        <w:t xml:space="preserve">Cineál Poist </w:t>
      </w:r>
    </w:p>
    <w:p w14:paraId="3761FAC6" w14:textId="77777777" w:rsidR="00B95DEB" w:rsidRPr="00B22C2A" w:rsidRDefault="00B95DEB" w:rsidP="00B95DEB">
      <w:pPr>
        <w:jc w:val="both"/>
        <w:rPr>
          <w:rFonts w:asciiTheme="minorHAnsi" w:hAnsiTheme="minorHAnsi" w:cstheme="minorHAnsi"/>
          <w:bCs/>
        </w:rPr>
      </w:pPr>
      <w:r w:rsidRPr="00B22C2A">
        <w:rPr>
          <w:rFonts w:asciiTheme="minorHAnsi" w:hAnsiTheme="minorHAnsi" w:cstheme="minorHAnsi"/>
          <w:bCs/>
          <w:lang w:val="ga"/>
        </w:rPr>
        <w:t>Cruthófar painéal as a líonfar poist bhuana agus shealadacha ábhartha amach anseo le linn shaolré an</w:t>
      </w:r>
      <w:r w:rsidR="00DB5C33" w:rsidRPr="00B22C2A">
        <w:rPr>
          <w:rFonts w:asciiTheme="minorHAnsi" w:hAnsiTheme="minorHAnsi" w:cstheme="minorHAnsi"/>
          <w:bCs/>
          <w:lang w:val="ga"/>
        </w:rPr>
        <w:t xml:space="preserve">phanna.  Beidh an post </w:t>
      </w:r>
      <w:r w:rsidRPr="00B22C2A">
        <w:rPr>
          <w:rFonts w:asciiTheme="minorHAnsi" w:hAnsiTheme="minorHAnsi" w:cstheme="minorHAnsi"/>
          <w:lang w:val="ga"/>
        </w:rPr>
        <w:t xml:space="preserve"> </w:t>
      </w:r>
      <w:r w:rsidRPr="00B22C2A">
        <w:rPr>
          <w:rFonts w:asciiTheme="minorHAnsi" w:hAnsiTheme="minorHAnsi" w:cstheme="minorHAnsi"/>
          <w:bCs/>
          <w:lang w:val="ga"/>
        </w:rPr>
        <w:t>buan</w:t>
      </w:r>
      <w:r w:rsidRPr="00B22C2A">
        <w:rPr>
          <w:rFonts w:asciiTheme="minorHAnsi" w:hAnsiTheme="minorHAnsi" w:cstheme="minorHAnsi"/>
          <w:lang w:val="ga"/>
        </w:rPr>
        <w:t xml:space="preserve"> </w:t>
      </w:r>
      <w:r w:rsidR="00DB5C33" w:rsidRPr="00B22C2A">
        <w:rPr>
          <w:rFonts w:asciiTheme="minorHAnsi" w:hAnsiTheme="minorHAnsi" w:cstheme="minorHAnsi"/>
          <w:bCs/>
          <w:lang w:val="ga"/>
        </w:rPr>
        <w:t xml:space="preserve"> / sealadach,</w:t>
      </w:r>
      <w:r w:rsidRPr="00B22C2A">
        <w:rPr>
          <w:rFonts w:asciiTheme="minorHAnsi" w:hAnsiTheme="minorHAnsi" w:cstheme="minorHAnsi"/>
          <w:bCs/>
          <w:lang w:val="ga"/>
        </w:rPr>
        <w:t>lánaimseartha agus inphinsin.</w:t>
      </w:r>
      <w:r w:rsidR="00692BF8" w:rsidRPr="00B22C2A">
        <w:rPr>
          <w:rFonts w:asciiTheme="minorHAnsi" w:hAnsiTheme="minorHAnsi" w:cstheme="minorHAnsi"/>
          <w:bCs/>
          <w:lang w:val="ga"/>
        </w:rPr>
        <w:t xml:space="preserve">  </w:t>
      </w:r>
      <w:r w:rsidRPr="00B22C2A">
        <w:rPr>
          <w:rFonts w:asciiTheme="minorHAnsi" w:hAnsiTheme="minorHAnsi" w:cstheme="minorHAnsi"/>
          <w:lang w:val="ga"/>
        </w:rPr>
        <w:t xml:space="preserve"> </w:t>
      </w:r>
      <w:r w:rsidR="00692BF8" w:rsidRPr="00B22C2A">
        <w:rPr>
          <w:rFonts w:asciiTheme="minorHAnsi" w:hAnsiTheme="minorHAnsi" w:cstheme="minorHAnsi"/>
          <w:bCs/>
          <w:lang w:val="ga"/>
        </w:rPr>
        <w:t>Beidh aon phainéal den sórt sin déanta, bliain amháin ar fhad.</w:t>
      </w:r>
    </w:p>
    <w:p w14:paraId="44DE4DE1" w14:textId="77777777" w:rsidR="00B95DEB" w:rsidRPr="00B22C2A" w:rsidRDefault="00B95DEB" w:rsidP="00B95DEB">
      <w:pPr>
        <w:jc w:val="both"/>
        <w:rPr>
          <w:rFonts w:asciiTheme="minorHAnsi" w:hAnsiTheme="minorHAnsi" w:cstheme="minorHAnsi"/>
          <w:b/>
          <w:bCs/>
          <w:u w:val="single"/>
        </w:rPr>
      </w:pPr>
    </w:p>
    <w:p w14:paraId="1F5E8350" w14:textId="77777777" w:rsidR="00B95DEB" w:rsidRPr="00B22C2A" w:rsidRDefault="00B95DEB" w:rsidP="00B95DEB">
      <w:pPr>
        <w:jc w:val="both"/>
        <w:rPr>
          <w:rFonts w:asciiTheme="minorHAnsi" w:hAnsiTheme="minorHAnsi" w:cstheme="minorHAnsi"/>
        </w:rPr>
      </w:pPr>
      <w:r w:rsidRPr="00B22C2A">
        <w:rPr>
          <w:rFonts w:asciiTheme="minorHAnsi" w:hAnsiTheme="minorHAnsi" w:cstheme="minorHAnsi"/>
          <w:b/>
          <w:bCs/>
          <w:u w:val="single"/>
          <w:lang w:val="ga"/>
        </w:rPr>
        <w:t xml:space="preserve">Luach Saothair </w:t>
      </w:r>
      <w:r w:rsidRPr="00B22C2A">
        <w:rPr>
          <w:rFonts w:asciiTheme="minorHAnsi" w:hAnsiTheme="minorHAnsi" w:cstheme="minorHAnsi"/>
          <w:b/>
          <w:bCs/>
          <w:lang w:val="ga"/>
        </w:rPr>
        <w:tab/>
      </w:r>
    </w:p>
    <w:p w14:paraId="679BB34C" w14:textId="77777777" w:rsidR="00731E38" w:rsidRPr="00B22C2A" w:rsidRDefault="00731E38" w:rsidP="00B95DEB">
      <w:pPr>
        <w:jc w:val="both"/>
        <w:rPr>
          <w:rFonts w:asciiTheme="minorHAnsi" w:hAnsiTheme="minorHAnsi" w:cstheme="minorHAnsi"/>
          <w:b/>
          <w:bCs/>
          <w:lang w:val="ga"/>
        </w:rPr>
      </w:pPr>
    </w:p>
    <w:p w14:paraId="60B44556" w14:textId="77777777" w:rsidR="00731E38" w:rsidRPr="00B22C2A" w:rsidRDefault="00731E38" w:rsidP="00731E38">
      <w:pPr>
        <w:jc w:val="both"/>
        <w:rPr>
          <w:rFonts w:asciiTheme="minorHAnsi" w:hAnsiTheme="minorHAnsi" w:cstheme="minorHAnsi"/>
        </w:rPr>
      </w:pPr>
      <w:r w:rsidRPr="00B22C2A">
        <w:rPr>
          <w:rFonts w:asciiTheme="minorHAnsi" w:hAnsiTheme="minorHAnsi" w:cstheme="minorHAnsi"/>
        </w:rPr>
        <w:t>Is é seo a leanas an tuarastal bliantúil atá ar aon dul le post an Oifigigh Riaracháin (Imlitir EL 01/2023):</w:t>
      </w:r>
    </w:p>
    <w:p w14:paraId="1C5409DA" w14:textId="77777777" w:rsidR="00731E38" w:rsidRPr="00B22C2A" w:rsidRDefault="00731E38" w:rsidP="00731E38">
      <w:pPr>
        <w:jc w:val="both"/>
        <w:rPr>
          <w:rFonts w:asciiTheme="minorHAnsi" w:hAnsiTheme="minorHAnsi" w:cstheme="minorHAnsi"/>
        </w:rPr>
      </w:pPr>
    </w:p>
    <w:tbl>
      <w:tblPr>
        <w:tblW w:w="5420" w:type="dxa"/>
        <w:tblLook w:val="04A0" w:firstRow="1" w:lastRow="0" w:firstColumn="1" w:lastColumn="0" w:noHBand="0" w:noVBand="1"/>
      </w:tblPr>
      <w:tblGrid>
        <w:gridCol w:w="1640"/>
        <w:gridCol w:w="3780"/>
      </w:tblGrid>
      <w:tr w:rsidR="00731E38" w:rsidRPr="00B22C2A" w14:paraId="3D97A5D1" w14:textId="77777777" w:rsidTr="00147872">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EF11"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Point</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209635B8"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01/03/2023</w:t>
            </w:r>
          </w:p>
        </w:tc>
      </w:tr>
      <w:tr w:rsidR="00731E38" w:rsidRPr="00B22C2A" w14:paraId="0AC472BB"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DC111D2"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1</w:t>
            </w:r>
          </w:p>
        </w:tc>
        <w:tc>
          <w:tcPr>
            <w:tcW w:w="3780" w:type="dxa"/>
            <w:tcBorders>
              <w:top w:val="nil"/>
              <w:left w:val="nil"/>
              <w:bottom w:val="single" w:sz="4" w:space="0" w:color="auto"/>
              <w:right w:val="single" w:sz="4" w:space="0" w:color="auto"/>
            </w:tcBorders>
            <w:shd w:val="clear" w:color="auto" w:fill="auto"/>
            <w:noWrap/>
            <w:vAlign w:val="center"/>
            <w:hideMark/>
          </w:tcPr>
          <w:p w14:paraId="72D5AFC1"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€55,022</w:t>
            </w:r>
          </w:p>
        </w:tc>
      </w:tr>
      <w:tr w:rsidR="00731E38" w:rsidRPr="00B22C2A" w14:paraId="0F6FC803"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2D722DE7"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2</w:t>
            </w:r>
          </w:p>
        </w:tc>
        <w:tc>
          <w:tcPr>
            <w:tcW w:w="3780" w:type="dxa"/>
            <w:tcBorders>
              <w:top w:val="nil"/>
              <w:left w:val="nil"/>
              <w:bottom w:val="single" w:sz="4" w:space="0" w:color="auto"/>
              <w:right w:val="single" w:sz="4" w:space="0" w:color="auto"/>
            </w:tcBorders>
            <w:shd w:val="clear" w:color="auto" w:fill="auto"/>
            <w:noWrap/>
            <w:vAlign w:val="center"/>
            <w:hideMark/>
          </w:tcPr>
          <w:p w14:paraId="1057B2B7"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€56,368</w:t>
            </w:r>
          </w:p>
        </w:tc>
      </w:tr>
      <w:tr w:rsidR="00731E38" w:rsidRPr="00B22C2A" w14:paraId="1452701E"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E58D10A"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3</w:t>
            </w:r>
          </w:p>
        </w:tc>
        <w:tc>
          <w:tcPr>
            <w:tcW w:w="3780" w:type="dxa"/>
            <w:tcBorders>
              <w:top w:val="nil"/>
              <w:left w:val="nil"/>
              <w:bottom w:val="single" w:sz="4" w:space="0" w:color="auto"/>
              <w:right w:val="single" w:sz="4" w:space="0" w:color="auto"/>
            </w:tcBorders>
            <w:shd w:val="clear" w:color="auto" w:fill="auto"/>
            <w:noWrap/>
            <w:vAlign w:val="center"/>
            <w:hideMark/>
          </w:tcPr>
          <w:p w14:paraId="40583E15"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€57,941</w:t>
            </w:r>
          </w:p>
        </w:tc>
      </w:tr>
      <w:tr w:rsidR="00731E38" w:rsidRPr="00B22C2A" w14:paraId="2A024D28"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9A3E320"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4</w:t>
            </w:r>
          </w:p>
        </w:tc>
        <w:tc>
          <w:tcPr>
            <w:tcW w:w="3780" w:type="dxa"/>
            <w:tcBorders>
              <w:top w:val="nil"/>
              <w:left w:val="nil"/>
              <w:bottom w:val="single" w:sz="4" w:space="0" w:color="auto"/>
              <w:right w:val="single" w:sz="4" w:space="0" w:color="auto"/>
            </w:tcBorders>
            <w:shd w:val="clear" w:color="auto" w:fill="auto"/>
            <w:noWrap/>
            <w:vAlign w:val="center"/>
            <w:hideMark/>
          </w:tcPr>
          <w:p w14:paraId="5F4D0D41"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€59,517</w:t>
            </w:r>
          </w:p>
        </w:tc>
      </w:tr>
      <w:tr w:rsidR="00731E38" w:rsidRPr="00B22C2A" w14:paraId="2591A4F2"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556C981"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5</w:t>
            </w:r>
          </w:p>
        </w:tc>
        <w:tc>
          <w:tcPr>
            <w:tcW w:w="3780" w:type="dxa"/>
            <w:tcBorders>
              <w:top w:val="nil"/>
              <w:left w:val="nil"/>
              <w:bottom w:val="single" w:sz="4" w:space="0" w:color="auto"/>
              <w:right w:val="single" w:sz="4" w:space="0" w:color="auto"/>
            </w:tcBorders>
            <w:shd w:val="clear" w:color="auto" w:fill="auto"/>
            <w:noWrap/>
            <w:vAlign w:val="center"/>
            <w:hideMark/>
          </w:tcPr>
          <w:p w14:paraId="5D7D28C3"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€61,095</w:t>
            </w:r>
          </w:p>
        </w:tc>
      </w:tr>
      <w:tr w:rsidR="00731E38" w:rsidRPr="00B22C2A" w14:paraId="3C1E1CC7"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F71A52A"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6</w:t>
            </w:r>
          </w:p>
        </w:tc>
        <w:tc>
          <w:tcPr>
            <w:tcW w:w="3780" w:type="dxa"/>
            <w:tcBorders>
              <w:top w:val="nil"/>
              <w:left w:val="nil"/>
              <w:bottom w:val="single" w:sz="4" w:space="0" w:color="auto"/>
              <w:right w:val="single" w:sz="4" w:space="0" w:color="auto"/>
            </w:tcBorders>
            <w:shd w:val="clear" w:color="auto" w:fill="auto"/>
            <w:noWrap/>
            <w:vAlign w:val="center"/>
            <w:hideMark/>
          </w:tcPr>
          <w:p w14:paraId="25DA2084"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€62,503</w:t>
            </w:r>
          </w:p>
        </w:tc>
      </w:tr>
      <w:tr w:rsidR="00731E38" w:rsidRPr="00B22C2A" w14:paraId="07395867"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A42DA4D"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7</w:t>
            </w:r>
          </w:p>
        </w:tc>
        <w:tc>
          <w:tcPr>
            <w:tcW w:w="3780" w:type="dxa"/>
            <w:tcBorders>
              <w:top w:val="nil"/>
              <w:left w:val="nil"/>
              <w:bottom w:val="single" w:sz="4" w:space="0" w:color="auto"/>
              <w:right w:val="single" w:sz="4" w:space="0" w:color="auto"/>
            </w:tcBorders>
            <w:shd w:val="clear" w:color="auto" w:fill="auto"/>
            <w:noWrap/>
            <w:vAlign w:val="center"/>
            <w:hideMark/>
          </w:tcPr>
          <w:p w14:paraId="21BDBE46"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€63,947</w:t>
            </w:r>
          </w:p>
        </w:tc>
      </w:tr>
      <w:tr w:rsidR="00731E38" w:rsidRPr="00B22C2A" w14:paraId="10A898C5"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E011A25"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8</w:t>
            </w:r>
          </w:p>
        </w:tc>
        <w:tc>
          <w:tcPr>
            <w:tcW w:w="3780" w:type="dxa"/>
            <w:tcBorders>
              <w:top w:val="nil"/>
              <w:left w:val="nil"/>
              <w:bottom w:val="single" w:sz="4" w:space="0" w:color="auto"/>
              <w:right w:val="single" w:sz="4" w:space="0" w:color="auto"/>
            </w:tcBorders>
            <w:shd w:val="clear" w:color="auto" w:fill="auto"/>
            <w:noWrap/>
            <w:vAlign w:val="center"/>
            <w:hideMark/>
          </w:tcPr>
          <w:p w14:paraId="4B54D628"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€65,344</w:t>
            </w:r>
          </w:p>
        </w:tc>
      </w:tr>
      <w:tr w:rsidR="00731E38" w:rsidRPr="00B22C2A" w14:paraId="2CC969F2"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2EF9880C"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9</w:t>
            </w:r>
          </w:p>
        </w:tc>
        <w:tc>
          <w:tcPr>
            <w:tcW w:w="3780" w:type="dxa"/>
            <w:tcBorders>
              <w:top w:val="nil"/>
              <w:left w:val="nil"/>
              <w:bottom w:val="single" w:sz="4" w:space="0" w:color="auto"/>
              <w:right w:val="single" w:sz="4" w:space="0" w:color="auto"/>
            </w:tcBorders>
            <w:shd w:val="clear" w:color="auto" w:fill="auto"/>
            <w:noWrap/>
            <w:vAlign w:val="center"/>
            <w:hideMark/>
          </w:tcPr>
          <w:p w14:paraId="35E4FCF7"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€66,738</w:t>
            </w:r>
          </w:p>
        </w:tc>
      </w:tr>
      <w:tr w:rsidR="00731E38" w:rsidRPr="00B22C2A" w14:paraId="7C69EC76"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5F23710"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LSI 1</w:t>
            </w:r>
          </w:p>
        </w:tc>
        <w:tc>
          <w:tcPr>
            <w:tcW w:w="3780" w:type="dxa"/>
            <w:tcBorders>
              <w:top w:val="nil"/>
              <w:left w:val="nil"/>
              <w:bottom w:val="single" w:sz="4" w:space="0" w:color="auto"/>
              <w:right w:val="single" w:sz="4" w:space="0" w:color="auto"/>
            </w:tcBorders>
            <w:shd w:val="clear" w:color="auto" w:fill="auto"/>
            <w:noWrap/>
            <w:vAlign w:val="center"/>
            <w:hideMark/>
          </w:tcPr>
          <w:p w14:paraId="78374BF5"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€69,127</w:t>
            </w:r>
          </w:p>
        </w:tc>
      </w:tr>
      <w:tr w:rsidR="00731E38" w:rsidRPr="00B22C2A" w14:paraId="37D0020A" w14:textId="77777777" w:rsidTr="00147872">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6A171D1" w14:textId="77777777" w:rsidR="00731E38" w:rsidRPr="00B22C2A" w:rsidRDefault="00731E38" w:rsidP="00147872">
            <w:pPr>
              <w:widowControl/>
              <w:suppressAutoHyphens w:val="0"/>
              <w:jc w:val="center"/>
              <w:rPr>
                <w:rFonts w:asciiTheme="minorHAnsi" w:eastAsia="Times New Roman" w:hAnsiTheme="minorHAnsi" w:cstheme="minorHAnsi"/>
                <w:color w:val="000000"/>
                <w:kern w:val="0"/>
                <w:sz w:val="22"/>
                <w:szCs w:val="22"/>
                <w:lang w:eastAsia="en-GB"/>
              </w:rPr>
            </w:pPr>
            <w:r w:rsidRPr="00B22C2A">
              <w:rPr>
                <w:rFonts w:asciiTheme="minorHAnsi" w:eastAsia="Times New Roman" w:hAnsiTheme="minorHAnsi" w:cstheme="minorHAnsi"/>
                <w:color w:val="000000"/>
                <w:kern w:val="0"/>
                <w:sz w:val="22"/>
                <w:szCs w:val="22"/>
                <w:lang w:eastAsia="en-GB"/>
              </w:rPr>
              <w:t>LSI 2</w:t>
            </w:r>
          </w:p>
        </w:tc>
        <w:tc>
          <w:tcPr>
            <w:tcW w:w="3780" w:type="dxa"/>
            <w:tcBorders>
              <w:top w:val="nil"/>
              <w:left w:val="nil"/>
              <w:bottom w:val="single" w:sz="4" w:space="0" w:color="auto"/>
              <w:right w:val="single" w:sz="4" w:space="0" w:color="auto"/>
            </w:tcBorders>
            <w:shd w:val="clear" w:color="auto" w:fill="auto"/>
            <w:noWrap/>
            <w:vAlign w:val="center"/>
            <w:hideMark/>
          </w:tcPr>
          <w:p w14:paraId="7A9817A5" w14:textId="77777777" w:rsidR="00731E38" w:rsidRPr="00B22C2A" w:rsidRDefault="00731E38" w:rsidP="00147872">
            <w:pPr>
              <w:widowControl/>
              <w:suppressAutoHyphens w:val="0"/>
              <w:jc w:val="center"/>
              <w:rPr>
                <w:rFonts w:asciiTheme="minorHAnsi" w:eastAsia="Times New Roman" w:hAnsiTheme="minorHAnsi" w:cstheme="minorHAnsi"/>
                <w:b/>
                <w:bCs/>
                <w:color w:val="000000"/>
                <w:kern w:val="0"/>
                <w:sz w:val="22"/>
                <w:szCs w:val="22"/>
                <w:lang w:eastAsia="en-GB"/>
              </w:rPr>
            </w:pPr>
            <w:r w:rsidRPr="00B22C2A">
              <w:rPr>
                <w:rFonts w:asciiTheme="minorHAnsi" w:eastAsia="Times New Roman" w:hAnsiTheme="minorHAnsi" w:cstheme="minorHAnsi"/>
                <w:b/>
                <w:bCs/>
                <w:color w:val="000000"/>
                <w:kern w:val="0"/>
                <w:sz w:val="22"/>
                <w:szCs w:val="22"/>
                <w:lang w:eastAsia="en-GB"/>
              </w:rPr>
              <w:t>€71,529</w:t>
            </w:r>
          </w:p>
        </w:tc>
      </w:tr>
    </w:tbl>
    <w:p w14:paraId="389CF37B" w14:textId="77777777" w:rsidR="00731E38" w:rsidRPr="00B22C2A" w:rsidRDefault="00731E38" w:rsidP="00731E38">
      <w:pPr>
        <w:jc w:val="both"/>
        <w:rPr>
          <w:rFonts w:asciiTheme="minorHAnsi" w:hAnsiTheme="minorHAnsi" w:cstheme="minorHAnsi"/>
        </w:rPr>
      </w:pPr>
    </w:p>
    <w:p w14:paraId="431C7FAF" w14:textId="77777777" w:rsidR="00B95DEB" w:rsidRPr="00B22C2A" w:rsidRDefault="00B95DEB" w:rsidP="00B95DEB">
      <w:pPr>
        <w:jc w:val="both"/>
        <w:rPr>
          <w:rFonts w:asciiTheme="minorHAnsi" w:hAnsiTheme="minorHAnsi" w:cstheme="minorHAnsi"/>
        </w:rPr>
      </w:pPr>
    </w:p>
    <w:p w14:paraId="375B2CD3" w14:textId="3D55E492" w:rsidR="00654495" w:rsidRPr="00B22C2A" w:rsidRDefault="00654495" w:rsidP="00654495">
      <w:pPr>
        <w:jc w:val="both"/>
        <w:rPr>
          <w:rFonts w:asciiTheme="minorHAnsi" w:hAnsiTheme="minorHAnsi" w:cstheme="minorHAnsi"/>
          <w:bCs/>
        </w:rPr>
      </w:pPr>
      <w:r w:rsidRPr="00B22C2A">
        <w:rPr>
          <w:rFonts w:asciiTheme="minorHAnsi" w:hAnsiTheme="minorHAnsi" w:cstheme="minorHAnsi"/>
          <w:b/>
          <w:bCs/>
          <w:u w:val="single"/>
          <w:lang w:val="ga"/>
        </w:rPr>
        <w:t>NÓTA TÁBHACHTACH: Ba chóir d'iarrthóirí a thabhairt faoi deara nach bhfuil an tuarastal tosaigh faoi réir</w:t>
      </w:r>
      <w:r w:rsidRPr="00B22C2A">
        <w:rPr>
          <w:rFonts w:asciiTheme="minorHAnsi" w:hAnsiTheme="minorHAnsi" w:cstheme="minorHAnsi"/>
          <w:bCs/>
          <w:lang w:val="ga"/>
        </w:rPr>
        <w:t>idirbheartaíochta.   Ní bhainfidh iontráil sa scála pá os cionn an íosphointe ach le seirbhísigh phoiblí atá ann cheana féin i gcomhthéacs Chiorcláin Phá ábhartha an Rialtais.   Rachaidh iarrthóirí nach bhfuil clúdaithe ag Ciorcláin den sórt sin isteach sa scála pá</w:t>
      </w:r>
      <w:r w:rsidRPr="00B22C2A">
        <w:rPr>
          <w:rFonts w:asciiTheme="minorHAnsi" w:hAnsiTheme="minorHAnsi" w:cstheme="minorHAnsi"/>
          <w:lang w:val="ga"/>
        </w:rPr>
        <w:t>an pointe íosta</w:t>
      </w:r>
      <w:r w:rsidR="00D727C8" w:rsidRPr="00B22C2A">
        <w:rPr>
          <w:rFonts w:asciiTheme="minorHAnsi" w:hAnsiTheme="minorHAnsi" w:cstheme="minorHAnsi"/>
          <w:bCs/>
          <w:lang w:val="ga"/>
        </w:rPr>
        <w:t>i.e. €</w:t>
      </w:r>
      <w:r w:rsidR="00BE0F3C">
        <w:rPr>
          <w:rFonts w:asciiTheme="minorHAnsi" w:hAnsiTheme="minorHAnsi" w:cstheme="minorHAnsi"/>
          <w:bCs/>
          <w:lang w:val="ga"/>
        </w:rPr>
        <w:t>55,022</w:t>
      </w:r>
      <w:r w:rsidR="007C7252" w:rsidRPr="00B22C2A">
        <w:rPr>
          <w:rFonts w:asciiTheme="minorHAnsi" w:hAnsiTheme="minorHAnsi" w:cstheme="minorHAnsi"/>
          <w:bCs/>
          <w:lang w:val="ga"/>
        </w:rPr>
        <w:t>.</w:t>
      </w:r>
    </w:p>
    <w:p w14:paraId="3FD362BC" w14:textId="77777777" w:rsidR="00654495" w:rsidRPr="00B22C2A" w:rsidRDefault="00654495" w:rsidP="00654495">
      <w:pPr>
        <w:ind w:left="720"/>
        <w:jc w:val="both"/>
        <w:rPr>
          <w:rFonts w:asciiTheme="minorHAnsi" w:hAnsiTheme="minorHAnsi" w:cstheme="minorHAnsi"/>
        </w:rPr>
      </w:pPr>
    </w:p>
    <w:p w14:paraId="2B7F9619" w14:textId="77777777" w:rsidR="00654495" w:rsidRPr="00B22C2A" w:rsidRDefault="00654495" w:rsidP="00654495">
      <w:pPr>
        <w:jc w:val="both"/>
        <w:rPr>
          <w:rFonts w:asciiTheme="minorHAnsi" w:hAnsiTheme="minorHAnsi" w:cstheme="minorHAnsi"/>
          <w:bCs/>
        </w:rPr>
      </w:pPr>
      <w:r w:rsidRPr="00B22C2A">
        <w:rPr>
          <w:rFonts w:asciiTheme="minorHAnsi" w:hAnsiTheme="minorHAnsi" w:cstheme="minorHAnsi"/>
          <w:bCs/>
          <w:lang w:val="ga"/>
        </w:rPr>
        <w:t>Féadfar an ráta luach saothair a choigeartú ó am go ham de réir bheartas pá an Rialtais.</w:t>
      </w:r>
    </w:p>
    <w:p w14:paraId="58AE01B7" w14:textId="77777777" w:rsidR="00654495" w:rsidRPr="00B22C2A" w:rsidRDefault="00654495" w:rsidP="00B95DEB">
      <w:pPr>
        <w:jc w:val="both"/>
        <w:rPr>
          <w:rFonts w:asciiTheme="minorHAnsi" w:hAnsiTheme="minorHAnsi" w:cstheme="minorHAnsi"/>
        </w:rPr>
      </w:pPr>
    </w:p>
    <w:p w14:paraId="2684B202" w14:textId="77777777" w:rsidR="00B95DEB" w:rsidRPr="00B22C2A" w:rsidRDefault="00B95DEB" w:rsidP="00B95DEB">
      <w:pPr>
        <w:jc w:val="both"/>
        <w:rPr>
          <w:rFonts w:asciiTheme="minorHAnsi" w:hAnsiTheme="minorHAnsi" w:cstheme="minorHAnsi"/>
        </w:rPr>
      </w:pPr>
      <w:r w:rsidRPr="00B22C2A">
        <w:rPr>
          <w:rFonts w:asciiTheme="minorHAnsi" w:hAnsiTheme="minorHAnsi" w:cstheme="minorHAnsi"/>
          <w:lang w:val="ga"/>
        </w:rPr>
        <w:t xml:space="preserve">Íocfaidh sealbhóir na hoifige leis an údarás áitiúil aon táillí nó </w:t>
      </w:r>
      <w:r w:rsidR="00B52E27" w:rsidRPr="00B22C2A">
        <w:rPr>
          <w:rFonts w:asciiTheme="minorHAnsi" w:hAnsiTheme="minorHAnsi" w:cstheme="minorHAnsi"/>
          <w:lang w:val="ga"/>
        </w:rPr>
        <w:t>airgead eile (seachas a</w:t>
      </w:r>
      <w:r w:rsidRPr="00B22C2A">
        <w:rPr>
          <w:rFonts w:asciiTheme="minorHAnsi" w:hAnsiTheme="minorHAnsi" w:cstheme="minorHAnsi"/>
          <w:lang w:val="ga"/>
        </w:rPr>
        <w:t xml:space="preserve">  dtuarastal cuimsitheach)</w:t>
      </w:r>
      <w:r w:rsidR="00B52E27" w:rsidRPr="00B22C2A">
        <w:rPr>
          <w:rFonts w:asciiTheme="minorHAnsi" w:hAnsiTheme="minorHAnsi" w:cstheme="minorHAnsi"/>
          <w:lang w:val="ga"/>
        </w:rPr>
        <w:t>is intógtha leo agus a gheobhaidh siad de bhua a n-oifige</w:t>
      </w:r>
      <w:r w:rsidRPr="00B22C2A">
        <w:rPr>
          <w:rFonts w:asciiTheme="minorHAnsi" w:hAnsiTheme="minorHAnsi" w:cstheme="minorHAnsi"/>
          <w:lang w:val="ga"/>
        </w:rPr>
        <w:t xml:space="preserve"> nó in a n-oifig nó in</w:t>
      </w:r>
      <w:r w:rsidR="00B52E27" w:rsidRPr="00B22C2A">
        <w:rPr>
          <w:rFonts w:asciiTheme="minorHAnsi" w:hAnsiTheme="minorHAnsi" w:cstheme="minorHAnsi"/>
          <w:lang w:val="ga"/>
        </w:rPr>
        <w:t>atarraingt seirbhísí a cheanglaítear orthu</w:t>
      </w:r>
      <w:r w:rsidRPr="00B22C2A">
        <w:rPr>
          <w:rFonts w:asciiTheme="minorHAnsi" w:hAnsiTheme="minorHAnsi" w:cstheme="minorHAnsi"/>
          <w:lang w:val="ga"/>
        </w:rPr>
        <w:t xml:space="preserve">  le haon achtachán nó faoi aon achtachán a chomhlíonadh.</w:t>
      </w:r>
    </w:p>
    <w:p w14:paraId="4BADB91D" w14:textId="77777777" w:rsidR="00B95DEB" w:rsidRPr="00B22C2A" w:rsidRDefault="00B95DEB" w:rsidP="00B95DEB">
      <w:pPr>
        <w:tabs>
          <w:tab w:val="left" w:pos="990"/>
        </w:tabs>
        <w:jc w:val="both"/>
        <w:rPr>
          <w:rFonts w:asciiTheme="minorHAnsi" w:hAnsiTheme="minorHAnsi" w:cstheme="minorHAnsi"/>
          <w:u w:val="single"/>
        </w:rPr>
      </w:pPr>
    </w:p>
    <w:p w14:paraId="62A364D3" w14:textId="77777777" w:rsidR="00B95DEB" w:rsidRPr="00B22C2A" w:rsidRDefault="00B95DEB" w:rsidP="00B95DEB">
      <w:pPr>
        <w:tabs>
          <w:tab w:val="left" w:pos="540"/>
        </w:tabs>
        <w:jc w:val="both"/>
        <w:rPr>
          <w:rFonts w:asciiTheme="minorHAnsi" w:hAnsiTheme="minorHAnsi" w:cstheme="minorHAnsi"/>
          <w:b/>
          <w:smallCaps/>
          <w:u w:val="single"/>
        </w:rPr>
      </w:pPr>
      <w:r w:rsidRPr="00B22C2A">
        <w:rPr>
          <w:rFonts w:asciiTheme="minorHAnsi" w:hAnsiTheme="minorHAnsi" w:cstheme="minorHAnsi"/>
          <w:b/>
          <w:smallCaps/>
          <w:u w:val="single"/>
          <w:lang w:val="ga"/>
        </w:rPr>
        <w:t>Promhadh:</w:t>
      </w:r>
    </w:p>
    <w:p w14:paraId="315FE3F2" w14:textId="77777777" w:rsidR="00B95DEB" w:rsidRPr="00B22C2A" w:rsidRDefault="00B95DEB" w:rsidP="0028463D">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22C2A">
        <w:rPr>
          <w:rFonts w:asciiTheme="minorHAnsi" w:hAnsiTheme="minorHAnsi" w:cstheme="minorHAnsi"/>
          <w:lang w:val="ga"/>
        </w:rPr>
        <w:t>beidh tréimhse ann tar éis do na ceapacháin sin éifeacht a bheith acu ar lena linn a bheidh an post ar promhadh ag na daoine sin,</w:t>
      </w:r>
    </w:p>
    <w:p w14:paraId="46B886F7" w14:textId="77777777" w:rsidR="00B95DEB" w:rsidRPr="00B22C2A" w:rsidRDefault="00B95DEB" w:rsidP="0028463D">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22C2A">
        <w:rPr>
          <w:rFonts w:asciiTheme="minorHAnsi" w:hAnsiTheme="minorHAnsi" w:cstheme="minorHAnsi"/>
          <w:lang w:val="ga"/>
        </w:rPr>
        <w:t xml:space="preserve">tréimhse 12 mhí ach, féadfaidh an Príomh-Fheidhmeannach, dá rogha féin, síneadh </w:t>
      </w:r>
      <w:r w:rsidR="00B52E27" w:rsidRPr="00B22C2A">
        <w:rPr>
          <w:rFonts w:asciiTheme="minorHAnsi" w:hAnsiTheme="minorHAnsi" w:cstheme="minorHAnsi"/>
          <w:lang w:val="ga"/>
        </w:rPr>
        <w:t>a</w:t>
      </w:r>
      <w:r w:rsidRPr="00B22C2A">
        <w:rPr>
          <w:rFonts w:asciiTheme="minorHAnsi" w:hAnsiTheme="minorHAnsi" w:cstheme="minorHAnsi"/>
          <w:lang w:val="ga"/>
        </w:rPr>
        <w:t xml:space="preserve">  chur leis an tréimhse sin,</w:t>
      </w:r>
    </w:p>
    <w:p w14:paraId="301E9995" w14:textId="77777777" w:rsidR="00B95DEB" w:rsidRPr="00B22C2A" w:rsidRDefault="00B95DEB" w:rsidP="0028463D">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22C2A">
        <w:rPr>
          <w:rFonts w:asciiTheme="minorHAnsi" w:hAnsiTheme="minorHAnsi" w:cstheme="minorHAnsi"/>
          <w:lang w:val="ga"/>
        </w:rPr>
        <w:t>scoirfidh na daoine sin den phost a shealbhú i ndeireadh na tréimhse promhaidh mura mbeidh sé deimhnithe ag an bPríomh-Fheidhmeannach le linn na tréimhse sin go bhfuil seirbhís na ndaoine sin sásúil.</w:t>
      </w:r>
    </w:p>
    <w:p w14:paraId="20F6B987" w14:textId="77777777" w:rsidR="00B95DEB" w:rsidRPr="00B22C2A" w:rsidRDefault="00B95DEB" w:rsidP="00B95DEB">
      <w:pPr>
        <w:jc w:val="both"/>
        <w:rPr>
          <w:rFonts w:asciiTheme="minorHAnsi" w:hAnsiTheme="minorHAnsi" w:cstheme="minorHAnsi"/>
          <w:b/>
          <w:bCs/>
        </w:rPr>
      </w:pPr>
    </w:p>
    <w:p w14:paraId="34384610" w14:textId="77777777" w:rsidR="00B95DEB" w:rsidRPr="00B22C2A" w:rsidRDefault="009D54D2" w:rsidP="00B95DEB">
      <w:pPr>
        <w:tabs>
          <w:tab w:val="left" w:pos="540"/>
        </w:tabs>
        <w:jc w:val="both"/>
        <w:rPr>
          <w:rFonts w:asciiTheme="minorHAnsi" w:hAnsiTheme="minorHAnsi" w:cstheme="minorHAnsi"/>
          <w:b/>
          <w:smallCaps/>
          <w:u w:val="single"/>
        </w:rPr>
      </w:pPr>
      <w:r w:rsidRPr="00B22C2A">
        <w:rPr>
          <w:rFonts w:asciiTheme="minorHAnsi" w:hAnsiTheme="minorHAnsi" w:cstheme="minorHAnsi"/>
          <w:b/>
          <w:smallCaps/>
          <w:u w:val="single"/>
          <w:lang w:val="ga"/>
        </w:rPr>
        <w:t>Uaireanta Dualgais</w:t>
      </w:r>
      <w:r w:rsidR="00CB1634" w:rsidRPr="00B22C2A">
        <w:rPr>
          <w:rFonts w:asciiTheme="minorHAnsi" w:hAnsiTheme="minorHAnsi" w:cstheme="minorHAnsi"/>
          <w:b/>
          <w:smallCaps/>
          <w:u w:val="single"/>
          <w:lang w:val="ga"/>
        </w:rPr>
        <w:t>:</w:t>
      </w:r>
    </w:p>
    <w:p w14:paraId="6DE49B5E" w14:textId="72F8F46F" w:rsidR="00B95DEB" w:rsidRPr="00B22C2A" w:rsidRDefault="00B95DEB" w:rsidP="00B95DEB">
      <w:pPr>
        <w:tabs>
          <w:tab w:val="left" w:pos="540"/>
        </w:tabs>
        <w:jc w:val="both"/>
        <w:rPr>
          <w:rFonts w:asciiTheme="minorHAnsi" w:hAnsiTheme="minorHAnsi" w:cstheme="minorHAnsi"/>
        </w:rPr>
      </w:pPr>
      <w:r w:rsidRPr="00B22C2A">
        <w:rPr>
          <w:rFonts w:asciiTheme="minorHAnsi" w:hAnsiTheme="minorHAnsi" w:cstheme="minorHAnsi"/>
          <w:lang w:val="ga"/>
        </w:rPr>
        <w:t>Beidh ar an duine a cheapfar seachtain 3</w:t>
      </w:r>
      <w:r w:rsidR="000441B9" w:rsidRPr="00B22C2A">
        <w:rPr>
          <w:rFonts w:asciiTheme="minorHAnsi" w:hAnsiTheme="minorHAnsi" w:cstheme="minorHAnsi"/>
          <w:lang w:val="ga"/>
        </w:rPr>
        <w:t>5</w:t>
      </w:r>
      <w:r w:rsidRPr="00B22C2A">
        <w:rPr>
          <w:rFonts w:asciiTheme="minorHAnsi" w:hAnsiTheme="minorHAnsi" w:cstheme="minorHAnsi"/>
          <w:lang w:val="ga"/>
        </w:rPr>
        <w:t xml:space="preserve"> uair an chloig a oibriú. Beidh ar an iarrthóir a n-éireoidh leis/léi a n-uaireanta oibre a logáil de réir riachtanais an Achta um Eagrú Ama Oibre, 1997 agus beidh air comhoibriú le húsáid teicneolaíochtaí chun uaireanta den sórt sin a thaifeadadh.</w:t>
      </w:r>
    </w:p>
    <w:p w14:paraId="762950E4" w14:textId="77777777" w:rsidR="00B95DEB" w:rsidRPr="00B22C2A" w:rsidRDefault="00B95DEB" w:rsidP="00B95DEB">
      <w:pPr>
        <w:tabs>
          <w:tab w:val="left" w:pos="540"/>
        </w:tabs>
        <w:jc w:val="both"/>
        <w:rPr>
          <w:rFonts w:asciiTheme="minorHAnsi" w:hAnsiTheme="minorHAnsi" w:cstheme="minorHAnsi"/>
        </w:rPr>
      </w:pPr>
    </w:p>
    <w:p w14:paraId="2A1142D3" w14:textId="77777777" w:rsidR="00B95DEB" w:rsidRPr="00B22C2A" w:rsidRDefault="00B95DEB" w:rsidP="0028463D">
      <w:pPr>
        <w:pStyle w:val="BodyTextIndent"/>
        <w:numPr>
          <w:ilvl w:val="0"/>
          <w:numId w:val="2"/>
        </w:numPr>
        <w:tabs>
          <w:tab w:val="clear" w:pos="1418"/>
          <w:tab w:val="num" w:pos="0"/>
        </w:tabs>
        <w:spacing w:after="0"/>
        <w:ind w:left="709" w:hanging="709"/>
        <w:jc w:val="both"/>
        <w:rPr>
          <w:rFonts w:asciiTheme="minorHAnsi" w:hAnsiTheme="minorHAnsi" w:cstheme="minorHAnsi"/>
          <w:b/>
          <w:u w:val="single"/>
        </w:rPr>
      </w:pPr>
      <w:r w:rsidRPr="00B22C2A">
        <w:rPr>
          <w:rFonts w:asciiTheme="minorHAnsi" w:hAnsiTheme="minorHAnsi" w:cstheme="minorHAnsi"/>
          <w:b/>
          <w:u w:val="single"/>
          <w:lang w:val="ga"/>
        </w:rPr>
        <w:t>Saoire Bhliantúil:</w:t>
      </w:r>
    </w:p>
    <w:p w14:paraId="733D6633" w14:textId="77777777" w:rsidR="00B95DEB" w:rsidRPr="00B22C2A" w:rsidRDefault="00B95DEB" w:rsidP="00B95DEB">
      <w:pPr>
        <w:pStyle w:val="BodyTextIndent"/>
        <w:spacing w:after="0"/>
        <w:ind w:left="0"/>
        <w:jc w:val="both"/>
        <w:rPr>
          <w:rFonts w:asciiTheme="minorHAnsi" w:hAnsiTheme="minorHAnsi" w:cstheme="minorHAnsi"/>
        </w:rPr>
      </w:pPr>
      <w:r w:rsidRPr="00B22C2A">
        <w:rPr>
          <w:rFonts w:asciiTheme="minorHAnsi" w:hAnsiTheme="minorHAnsi" w:cstheme="minorHAnsi"/>
          <w:lang w:val="ga"/>
        </w:rPr>
        <w:t xml:space="preserve">Is é 30 lá sa bhliain anteidlíocht arshaoire ualúil. </w:t>
      </w:r>
    </w:p>
    <w:p w14:paraId="1586B2A8" w14:textId="77777777" w:rsidR="00B95DEB" w:rsidRPr="00B22C2A" w:rsidRDefault="00B95DEB" w:rsidP="00B95DEB">
      <w:pPr>
        <w:pStyle w:val="BodyTextIndent"/>
        <w:spacing w:after="0"/>
        <w:ind w:left="0"/>
        <w:jc w:val="both"/>
        <w:rPr>
          <w:rFonts w:asciiTheme="minorHAnsi" w:hAnsiTheme="minorHAnsi" w:cstheme="minorHAnsi"/>
        </w:rPr>
      </w:pPr>
    </w:p>
    <w:p w14:paraId="6B80A1E2" w14:textId="77777777" w:rsidR="00B81C97" w:rsidRPr="00B22C2A" w:rsidRDefault="00B81C97" w:rsidP="0028463D">
      <w:pPr>
        <w:pStyle w:val="BodyTextIndent"/>
        <w:numPr>
          <w:ilvl w:val="0"/>
          <w:numId w:val="2"/>
        </w:numPr>
        <w:tabs>
          <w:tab w:val="clear" w:pos="1418"/>
          <w:tab w:val="num" w:pos="0"/>
        </w:tabs>
        <w:spacing w:after="0"/>
        <w:ind w:left="432"/>
        <w:jc w:val="both"/>
        <w:rPr>
          <w:rFonts w:asciiTheme="minorHAnsi" w:hAnsiTheme="minorHAnsi" w:cstheme="minorHAnsi"/>
          <w:b/>
          <w:u w:val="single"/>
        </w:rPr>
      </w:pPr>
      <w:r w:rsidRPr="00B22C2A">
        <w:rPr>
          <w:rFonts w:asciiTheme="minorHAnsi" w:hAnsiTheme="minorHAnsi" w:cstheme="minorHAnsi"/>
          <w:b/>
          <w:u w:val="single"/>
          <w:lang w:val="ga"/>
        </w:rPr>
        <w:t>Ceadúnas Tiomána:</w:t>
      </w:r>
    </w:p>
    <w:p w14:paraId="40CF468D" w14:textId="77777777" w:rsidR="00B81C97" w:rsidRPr="00B22C2A" w:rsidRDefault="00B81C97" w:rsidP="00B81C97">
      <w:pPr>
        <w:jc w:val="both"/>
        <w:rPr>
          <w:rFonts w:asciiTheme="minorHAnsi" w:hAnsiTheme="minorHAnsi" w:cstheme="minorHAnsi"/>
        </w:rPr>
      </w:pPr>
      <w:r w:rsidRPr="00B22C2A">
        <w:rPr>
          <w:rFonts w:asciiTheme="minorHAnsi" w:hAnsiTheme="minorHAnsi" w:cstheme="minorHAnsi"/>
          <w:lang w:val="ga"/>
        </w:rPr>
        <w:t xml:space="preserve">Tá ceadúnas iomlán tiomána glan inmhianaithe.  Más infheidhme, beidh ar an iarrthóir a n-éireoidh leis nó léi a n-iompar féin a chur ar fáil. Déanfar costais a thabhaítear i dtaisteal a bhaineann leis an obair a chúiteamh de réir Chiorcláin na Roinne.  </w:t>
      </w:r>
    </w:p>
    <w:p w14:paraId="6AD254FB" w14:textId="77777777" w:rsidR="00BE459F" w:rsidRPr="00B22C2A" w:rsidRDefault="00BE459F" w:rsidP="00B95DEB">
      <w:pPr>
        <w:pStyle w:val="BodyTextIndent"/>
        <w:spacing w:after="0"/>
        <w:ind w:left="0"/>
        <w:jc w:val="both"/>
        <w:rPr>
          <w:rFonts w:asciiTheme="minorHAnsi" w:hAnsiTheme="minorHAnsi" w:cstheme="minorHAnsi"/>
        </w:rPr>
      </w:pPr>
    </w:p>
    <w:p w14:paraId="2212FF25" w14:textId="77777777" w:rsidR="00B95DEB" w:rsidRPr="00B22C2A" w:rsidRDefault="00B95DEB" w:rsidP="00B95DEB">
      <w:pPr>
        <w:jc w:val="both"/>
        <w:rPr>
          <w:rFonts w:asciiTheme="minorHAnsi" w:hAnsiTheme="minorHAnsi" w:cstheme="minorHAnsi"/>
          <w:b/>
          <w:u w:val="single"/>
        </w:rPr>
      </w:pPr>
      <w:r w:rsidRPr="00B22C2A">
        <w:rPr>
          <w:rFonts w:asciiTheme="minorHAnsi" w:hAnsiTheme="minorHAnsi" w:cstheme="minorHAnsi"/>
          <w:b/>
          <w:u w:val="single"/>
          <w:lang w:val="ga"/>
        </w:rPr>
        <w:t>Grinnfhiosrúchán an Gharda Síochána:</w:t>
      </w:r>
    </w:p>
    <w:p w14:paraId="508B56E0" w14:textId="0C90BC83" w:rsidR="005069AB" w:rsidRPr="00B22C2A" w:rsidRDefault="00B95DEB" w:rsidP="0028463D">
      <w:pPr>
        <w:numPr>
          <w:ilvl w:val="0"/>
          <w:numId w:val="2"/>
        </w:numPr>
        <w:tabs>
          <w:tab w:val="clear" w:pos="1418"/>
          <w:tab w:val="num" w:pos="0"/>
        </w:tabs>
        <w:ind w:left="432"/>
        <w:jc w:val="both"/>
        <w:rPr>
          <w:rFonts w:asciiTheme="minorHAnsi" w:hAnsiTheme="minorHAnsi" w:cstheme="minorHAnsi"/>
        </w:rPr>
      </w:pPr>
      <w:r w:rsidRPr="00B22C2A">
        <w:rPr>
          <w:rFonts w:asciiTheme="minorHAnsi" w:hAnsiTheme="minorHAnsi" w:cstheme="minorHAnsi"/>
          <w:lang w:val="ga"/>
        </w:rPr>
        <w:t>D'fhéadfadh sé  go n-iarrfaí ar an iarratasóir a n-éireoidh leis/léi dul faoi Ghrinnfhiosrúchán a</w:t>
      </w:r>
      <w:r w:rsidR="005069AB" w:rsidRPr="00B22C2A">
        <w:rPr>
          <w:rFonts w:asciiTheme="minorHAnsi" w:hAnsiTheme="minorHAnsi" w:cstheme="minorHAnsi"/>
          <w:lang w:val="ga"/>
        </w:rPr>
        <w:t>n</w:t>
      </w:r>
    </w:p>
    <w:p w14:paraId="4DD2FFE3" w14:textId="0B72DCC0" w:rsidR="000B2BA6" w:rsidRPr="00B22C2A" w:rsidRDefault="00B95DEB" w:rsidP="0028463D">
      <w:pPr>
        <w:numPr>
          <w:ilvl w:val="0"/>
          <w:numId w:val="2"/>
        </w:numPr>
        <w:tabs>
          <w:tab w:val="clear" w:pos="1418"/>
          <w:tab w:val="num" w:pos="0"/>
        </w:tabs>
        <w:ind w:left="432"/>
        <w:jc w:val="both"/>
        <w:rPr>
          <w:rFonts w:asciiTheme="minorHAnsi" w:hAnsiTheme="minorHAnsi" w:cstheme="minorHAnsi"/>
        </w:rPr>
      </w:pPr>
      <w:r w:rsidRPr="00B22C2A">
        <w:rPr>
          <w:rFonts w:asciiTheme="minorHAnsi" w:hAnsiTheme="minorHAnsi" w:cstheme="minorHAnsi"/>
          <w:lang w:val="ga"/>
        </w:rPr>
        <w:t>Gharda Síochána sula  gceapfar é/í.</w:t>
      </w:r>
    </w:p>
    <w:p w14:paraId="13E80582" w14:textId="77777777" w:rsidR="00B94F3D" w:rsidRPr="00B22C2A" w:rsidRDefault="00B94F3D" w:rsidP="00B95DEB">
      <w:pPr>
        <w:pStyle w:val="BodyTextIndent"/>
        <w:spacing w:after="0"/>
        <w:ind w:left="0"/>
        <w:jc w:val="both"/>
        <w:rPr>
          <w:rFonts w:asciiTheme="minorHAnsi" w:hAnsiTheme="minorHAnsi" w:cstheme="minorHAnsi"/>
          <w:b/>
          <w:u w:val="single"/>
          <w:lang w:val="ga"/>
        </w:rPr>
      </w:pPr>
    </w:p>
    <w:p w14:paraId="148CE1A7" w14:textId="77777777" w:rsidR="00B95DEB" w:rsidRPr="00B22C2A" w:rsidRDefault="00B95DEB" w:rsidP="00B95DEB">
      <w:pPr>
        <w:pStyle w:val="BodyTextIndent"/>
        <w:spacing w:after="0"/>
        <w:ind w:left="0"/>
        <w:jc w:val="both"/>
        <w:rPr>
          <w:rFonts w:asciiTheme="minorHAnsi" w:hAnsiTheme="minorHAnsi" w:cstheme="minorHAnsi"/>
          <w:b/>
          <w:bCs/>
        </w:rPr>
      </w:pPr>
      <w:r w:rsidRPr="00B22C2A">
        <w:rPr>
          <w:rFonts w:asciiTheme="minorHAnsi" w:hAnsiTheme="minorHAnsi" w:cstheme="minorHAnsi"/>
          <w:b/>
          <w:u w:val="single"/>
          <w:lang w:val="ga"/>
        </w:rPr>
        <w:t>Ranníocaíocht Aoisliúntais:</w:t>
      </w:r>
    </w:p>
    <w:p w14:paraId="7BB98E4B" w14:textId="77777777" w:rsidR="00B95DEB" w:rsidRPr="00B22C2A" w:rsidRDefault="00B95DEB" w:rsidP="00B95DEB">
      <w:pPr>
        <w:ind w:right="-17"/>
        <w:jc w:val="both"/>
        <w:rPr>
          <w:rFonts w:asciiTheme="minorHAnsi" w:hAnsiTheme="minorHAnsi" w:cstheme="minorHAnsi"/>
        </w:rPr>
      </w:pPr>
      <w:r w:rsidRPr="00B22C2A">
        <w:rPr>
          <w:rFonts w:asciiTheme="minorHAnsi" w:hAnsiTheme="minorHAnsi" w:cstheme="minorHAnsi"/>
          <w:lang w:val="ga"/>
        </w:rPr>
        <w:t>Beidh ar dhaoine a thagann chun bheith ina n-oifigigh inphinsin d'údarás áitiúil, atá faoi dhliteanas an ráta ranníocaíochta ÁSPC d'Aicme A a íoc, ranníocaíocht a dhéanamh leis an ráta 1.5% dá luach saothair inphinsin móide 3.5% den ghlan-luach saothair inphinsin (i.e. luach saothair inphinsin lúide dhá oiread ráta bliantúil an Phinsin Stáit Ranníocach).</w:t>
      </w:r>
    </w:p>
    <w:p w14:paraId="1894D027" w14:textId="77777777" w:rsidR="00B95DEB" w:rsidRPr="00B22C2A" w:rsidRDefault="00B95DEB" w:rsidP="00B95DEB">
      <w:pPr>
        <w:ind w:right="-17"/>
        <w:jc w:val="both"/>
        <w:rPr>
          <w:rFonts w:asciiTheme="minorHAnsi" w:hAnsiTheme="minorHAnsi" w:cstheme="minorHAnsi"/>
        </w:rPr>
      </w:pPr>
    </w:p>
    <w:p w14:paraId="20023A37" w14:textId="77777777" w:rsidR="00B95DEB" w:rsidRPr="00B22C2A" w:rsidRDefault="00B95DEB" w:rsidP="00B95DEB">
      <w:pPr>
        <w:ind w:right="-17"/>
        <w:jc w:val="both"/>
        <w:rPr>
          <w:rFonts w:asciiTheme="minorHAnsi" w:hAnsiTheme="minorHAnsi" w:cstheme="minorHAnsi"/>
        </w:rPr>
      </w:pPr>
      <w:r w:rsidRPr="00B22C2A">
        <w:rPr>
          <w:rFonts w:asciiTheme="minorHAnsi" w:hAnsiTheme="minorHAnsi" w:cstheme="minorHAnsi"/>
          <w:lang w:val="ga"/>
        </w:rPr>
        <w:t xml:space="preserve">Beidh ar dhaoine a thagann chun bheith ina n-oifigigh inphinsin d'údarás áitiúil atá faoi dhliteanas ráta ranníocaíochta ÁSPC Aicme D a íoc, maidir lena n-aoisliúntas, ranníocaíocht a dhéanamh leis an údarás áitiúil ag ráta 5% dá luach saothair inphinsin.  </w:t>
      </w:r>
    </w:p>
    <w:p w14:paraId="108025DA" w14:textId="77777777" w:rsidR="00B95DEB" w:rsidRPr="00B22C2A" w:rsidRDefault="00B95DEB" w:rsidP="00B95DEB">
      <w:pPr>
        <w:ind w:right="-17"/>
        <w:jc w:val="both"/>
        <w:rPr>
          <w:rFonts w:asciiTheme="minorHAnsi" w:hAnsiTheme="minorHAnsi" w:cstheme="minorHAnsi"/>
        </w:rPr>
      </w:pPr>
    </w:p>
    <w:p w14:paraId="1F38D5D1" w14:textId="77777777" w:rsidR="00B95DEB" w:rsidRPr="00B22C2A" w:rsidRDefault="00B95DEB" w:rsidP="00B95DEB">
      <w:pPr>
        <w:ind w:right="-17"/>
        <w:jc w:val="both"/>
        <w:rPr>
          <w:rFonts w:asciiTheme="minorHAnsi" w:hAnsiTheme="minorHAnsi" w:cstheme="minorHAnsi"/>
          <w:b/>
          <w:u w:val="single"/>
        </w:rPr>
      </w:pPr>
      <w:r w:rsidRPr="00B22C2A">
        <w:rPr>
          <w:rFonts w:asciiTheme="minorHAnsi" w:hAnsiTheme="minorHAnsi" w:cstheme="minorHAnsi"/>
          <w:b/>
          <w:u w:val="single"/>
          <w:lang w:val="ga"/>
        </w:rPr>
        <w:t xml:space="preserve">Widows </w:t>
      </w:r>
      <w:r w:rsidRPr="00B22C2A">
        <w:rPr>
          <w:rFonts w:asciiTheme="minorHAnsi" w:hAnsiTheme="minorHAnsi" w:cstheme="minorHAnsi"/>
          <w:lang w:val="ga"/>
        </w:rPr>
        <w:t xml:space="preserve"> </w:t>
      </w:r>
      <w:r w:rsidRPr="00B22C2A">
        <w:rPr>
          <w:rFonts w:asciiTheme="minorHAnsi" w:hAnsiTheme="minorHAnsi" w:cstheme="minorHAnsi"/>
          <w:b/>
          <w:u w:val="single"/>
          <w:lang w:val="ga"/>
        </w:rPr>
        <w:t>&amp; Orphans/ Spouses</w:t>
      </w:r>
      <w:r w:rsidRPr="00B22C2A">
        <w:rPr>
          <w:rFonts w:asciiTheme="minorHAnsi" w:hAnsiTheme="minorHAnsi" w:cstheme="minorHAnsi"/>
          <w:lang w:val="ga"/>
        </w:rPr>
        <w:t xml:space="preserve"> </w:t>
      </w:r>
      <w:r w:rsidRPr="00B22C2A">
        <w:rPr>
          <w:rFonts w:asciiTheme="minorHAnsi" w:hAnsiTheme="minorHAnsi" w:cstheme="minorHAnsi"/>
          <w:b/>
          <w:u w:val="single"/>
          <w:lang w:val="ga"/>
        </w:rPr>
        <w:t xml:space="preserve"> &amp; Children's</w:t>
      </w:r>
      <w:r w:rsidRPr="00B22C2A">
        <w:rPr>
          <w:rFonts w:asciiTheme="minorHAnsi" w:hAnsiTheme="minorHAnsi" w:cstheme="minorHAnsi"/>
          <w:lang w:val="ga"/>
        </w:rPr>
        <w:t xml:space="preserve"> </w:t>
      </w:r>
      <w:r w:rsidRPr="00B22C2A">
        <w:rPr>
          <w:rFonts w:asciiTheme="minorHAnsi" w:hAnsiTheme="minorHAnsi" w:cstheme="minorHAnsi"/>
          <w:b/>
          <w:u w:val="single"/>
          <w:lang w:val="ga"/>
        </w:rPr>
        <w:t xml:space="preserve"> Scheme</w:t>
      </w:r>
    </w:p>
    <w:p w14:paraId="626F808D" w14:textId="77777777" w:rsidR="00B95DEB" w:rsidRPr="00B22C2A" w:rsidRDefault="00B95DEB" w:rsidP="00B95DEB">
      <w:pPr>
        <w:ind w:right="-17"/>
        <w:jc w:val="both"/>
        <w:rPr>
          <w:rFonts w:asciiTheme="minorHAnsi" w:hAnsiTheme="minorHAnsi" w:cstheme="minorHAnsi"/>
        </w:rPr>
      </w:pPr>
      <w:r w:rsidRPr="00B22C2A">
        <w:rPr>
          <w:rFonts w:asciiTheme="minorHAnsi" w:hAnsiTheme="minorHAnsi" w:cstheme="minorHAnsi"/>
          <w:lang w:val="ga"/>
        </w:rPr>
        <w:t>Ceanglaítear ar gach duine a thagann chun bheith ina n-oifigigh inphinsin d'Údarás áitiúil, maidir leis an Scéim Rialtais Áitiúil (Pinsean Ranníocach Céilí agus Leanaí), 1986, ranníocaíocht a dhéanamh leis an údarás áitiúil de réir ráta 1.5% den luach saothair inphinsin de réir théarmaí na Scéime.</w:t>
      </w:r>
    </w:p>
    <w:p w14:paraId="6AA381F4" w14:textId="77777777" w:rsidR="00B95DEB" w:rsidRPr="00B22C2A" w:rsidRDefault="00B95DEB" w:rsidP="00B95DEB">
      <w:pPr>
        <w:ind w:left="720"/>
        <w:jc w:val="both"/>
        <w:rPr>
          <w:rFonts w:asciiTheme="minorHAnsi" w:hAnsiTheme="minorHAnsi" w:cstheme="minorHAnsi"/>
        </w:rPr>
      </w:pPr>
    </w:p>
    <w:p w14:paraId="1DBD5A97" w14:textId="77777777" w:rsidR="00B95DEB" w:rsidRPr="00B22C2A" w:rsidRDefault="00363B1D" w:rsidP="00B95DEB">
      <w:pPr>
        <w:ind w:right="-315"/>
        <w:jc w:val="both"/>
        <w:rPr>
          <w:rFonts w:asciiTheme="minorHAnsi" w:hAnsiTheme="minorHAnsi" w:cstheme="minorHAnsi"/>
          <w:b/>
          <w:u w:val="single"/>
        </w:rPr>
      </w:pPr>
      <w:r w:rsidRPr="00B22C2A">
        <w:rPr>
          <w:rFonts w:asciiTheme="minorHAnsi" w:hAnsiTheme="minorHAnsi" w:cstheme="minorHAnsi"/>
          <w:b/>
          <w:u w:val="single"/>
          <w:lang w:val="ga"/>
        </w:rPr>
        <w:t>Iontrálaithe Nua f</w:t>
      </w:r>
      <w:r w:rsidR="00B95DEB" w:rsidRPr="00B22C2A">
        <w:rPr>
          <w:rFonts w:asciiTheme="minorHAnsi" w:hAnsiTheme="minorHAnsi" w:cstheme="minorHAnsi"/>
          <w:b/>
          <w:u w:val="single"/>
          <w:lang w:val="ga"/>
        </w:rPr>
        <w:t>rom 1ú</w:t>
      </w:r>
      <w:r w:rsidRPr="00B22C2A">
        <w:rPr>
          <w:rFonts w:asciiTheme="minorHAnsi" w:hAnsiTheme="minorHAnsi" w:cstheme="minorHAnsi"/>
          <w:lang w:val="ga"/>
        </w:rPr>
        <w:t xml:space="preserve"> </w:t>
      </w:r>
      <w:r w:rsidR="00B95DEB" w:rsidRPr="00B22C2A">
        <w:rPr>
          <w:rFonts w:asciiTheme="minorHAnsi" w:hAnsiTheme="minorHAnsi" w:cstheme="minorHAnsi"/>
          <w:b/>
          <w:u w:val="single"/>
          <w:lang w:val="ga"/>
        </w:rPr>
        <w:t xml:space="preserve"> Eanáir 2013 – Scéim Pinsin Aonair na Seirbhísí Poiblí</w:t>
      </w:r>
    </w:p>
    <w:p w14:paraId="04490A62" w14:textId="77777777" w:rsidR="00B95DEB" w:rsidRPr="00B22C2A" w:rsidRDefault="00B95DEB" w:rsidP="00B95DEB">
      <w:pPr>
        <w:jc w:val="both"/>
        <w:rPr>
          <w:rFonts w:asciiTheme="minorHAnsi" w:hAnsiTheme="minorHAnsi" w:cstheme="minorHAnsi"/>
          <w:bCs/>
        </w:rPr>
      </w:pPr>
      <w:r w:rsidRPr="00B22C2A">
        <w:rPr>
          <w:rFonts w:asciiTheme="minorHAnsi" w:hAnsiTheme="minorHAnsi" w:cstheme="minorHAnsi"/>
          <w:b/>
          <w:lang w:val="ga"/>
        </w:rPr>
        <w:t>I gcás IONTRÁLAITHE NUA a earcaíodh an</w:t>
      </w:r>
      <w:r w:rsidRPr="00B22C2A">
        <w:rPr>
          <w:rFonts w:asciiTheme="minorHAnsi" w:hAnsiTheme="minorHAnsi" w:cstheme="minorHAnsi"/>
          <w:b/>
          <w:vertAlign w:val="superscript"/>
          <w:lang w:val="ga"/>
        </w:rPr>
        <w:t xml:space="preserve">1 </w:t>
      </w:r>
      <w:r w:rsidRPr="00B22C2A">
        <w:rPr>
          <w:rFonts w:asciiTheme="minorHAnsi" w:hAnsiTheme="minorHAnsi" w:cstheme="minorHAnsi"/>
          <w:lang w:val="ga"/>
        </w:rPr>
        <w:t xml:space="preserve"> </w:t>
      </w:r>
      <w:r w:rsidRPr="00B22C2A">
        <w:rPr>
          <w:rFonts w:asciiTheme="minorHAnsi" w:hAnsiTheme="minorHAnsi" w:cstheme="minorHAnsi"/>
          <w:b/>
          <w:lang w:val="ga"/>
        </w:rPr>
        <w:t>Eanáir,</w:t>
      </w:r>
      <w:r w:rsidRPr="00B22C2A">
        <w:rPr>
          <w:rFonts w:asciiTheme="minorHAnsi" w:hAnsiTheme="minorHAnsi" w:cstheme="minorHAnsi"/>
          <w:lang w:val="ga"/>
        </w:rPr>
        <w:t xml:space="preserve"> 2013 nó dá éis,</w:t>
      </w:r>
      <w:r w:rsidRPr="00B22C2A">
        <w:rPr>
          <w:rFonts w:asciiTheme="minorHAnsi" w:hAnsiTheme="minorHAnsi" w:cstheme="minorHAnsi"/>
          <w:b/>
          <w:lang w:val="ga"/>
        </w:rPr>
        <w:t xml:space="preserve"> chomh maith le hiarsheirbhísigh phoiblí atá ag filleadh ar an tseirbhís phoiblí tar éis sosa níos faide ná 26 seachtaine.</w:t>
      </w:r>
      <w:r w:rsidRPr="00B22C2A">
        <w:rPr>
          <w:rFonts w:asciiTheme="minorHAnsi" w:hAnsiTheme="minorHAnsi" w:cstheme="minorHAnsi"/>
          <w:lang w:val="ga"/>
        </w:rPr>
        <w:t xml:space="preserve"> Baineann Acht na bPinsean Seirbhíse Poiblí (Scéim Aonair agus Forálacha Eile), 2012 le d'fhostaíocht. Ceanglaítear ar bhaill na Scéime seo maidir le haoisliúntas ranníocaíocht a dhéanamh ag ráta 3% den luach saothair inphinsin móide 3.5% den ghlan-luach saothair inphinsin (i.e. luach saothair inphinsin lúide dhá oiread ráta bliantúil an Phinsin Stáit ranníocach) agus tá tú faoi dhliteanas ráta  </w:t>
      </w:r>
      <w:r w:rsidRPr="00B22C2A">
        <w:rPr>
          <w:rFonts w:asciiTheme="minorHAnsi" w:hAnsiTheme="minorHAnsi" w:cstheme="minorHAnsi"/>
          <w:bCs/>
          <w:lang w:val="ga"/>
        </w:rPr>
        <w:t>ranníocaíochta ÁSPC Aicme A</w:t>
      </w:r>
      <w:r w:rsidRPr="00B22C2A">
        <w:rPr>
          <w:rFonts w:asciiTheme="minorHAnsi" w:hAnsiTheme="minorHAnsi" w:cstheme="minorHAnsi"/>
          <w:lang w:val="ga"/>
        </w:rPr>
        <w:t xml:space="preserve"> a íoc.</w:t>
      </w:r>
    </w:p>
    <w:p w14:paraId="011FF592" w14:textId="77777777" w:rsidR="00B95DEB" w:rsidRPr="00B22C2A" w:rsidRDefault="00B95DEB" w:rsidP="00B95DEB">
      <w:pPr>
        <w:jc w:val="both"/>
        <w:rPr>
          <w:rFonts w:asciiTheme="minorHAnsi" w:hAnsiTheme="minorHAnsi" w:cstheme="minorHAnsi"/>
        </w:rPr>
      </w:pPr>
    </w:p>
    <w:p w14:paraId="421C9CB5" w14:textId="77777777" w:rsidR="00B95DEB" w:rsidRPr="00B22C2A" w:rsidRDefault="00B95DEB" w:rsidP="00B95DEB">
      <w:pPr>
        <w:jc w:val="both"/>
        <w:rPr>
          <w:rFonts w:asciiTheme="minorHAnsi" w:hAnsiTheme="minorHAnsi" w:cstheme="minorHAnsi"/>
          <w:b/>
          <w:u w:val="single"/>
        </w:rPr>
      </w:pPr>
      <w:r w:rsidRPr="00B22C2A">
        <w:rPr>
          <w:rFonts w:asciiTheme="minorHAnsi" w:hAnsiTheme="minorHAnsi" w:cstheme="minorHAnsi"/>
          <w:b/>
          <w:u w:val="single"/>
          <w:lang w:val="ga"/>
        </w:rPr>
        <w:t xml:space="preserve">Aois Scoir: </w:t>
      </w:r>
    </w:p>
    <w:p w14:paraId="5EB4AE36" w14:textId="77777777" w:rsidR="00B95DEB" w:rsidRPr="00B22C2A" w:rsidRDefault="00B95DEB" w:rsidP="00B95DEB">
      <w:pPr>
        <w:jc w:val="both"/>
        <w:rPr>
          <w:rFonts w:asciiTheme="minorHAnsi" w:hAnsiTheme="minorHAnsi" w:cstheme="minorHAnsi"/>
        </w:rPr>
      </w:pPr>
      <w:r w:rsidRPr="00B22C2A">
        <w:rPr>
          <w:rFonts w:asciiTheme="minorHAnsi" w:hAnsiTheme="minorHAnsi" w:cstheme="minorHAnsi"/>
          <w:lang w:val="ga"/>
        </w:rPr>
        <w:t>Cinnfear aois scoir ar Sheirbhís na hEarnála Poiblí roimhe seo (más ann di) agus cuirfear comhairle orthu maidir le ceapachán.</w:t>
      </w:r>
    </w:p>
    <w:p w14:paraId="548C267B" w14:textId="77777777" w:rsidR="00B95DEB" w:rsidRDefault="00B95DEB" w:rsidP="00B95DEB">
      <w:pPr>
        <w:jc w:val="both"/>
        <w:rPr>
          <w:rFonts w:asciiTheme="minorHAnsi" w:hAnsiTheme="minorHAnsi" w:cstheme="minorHAnsi"/>
        </w:rPr>
      </w:pPr>
    </w:p>
    <w:p w14:paraId="4A68D3B7" w14:textId="77777777" w:rsidR="00BE0F3C" w:rsidRPr="00B22C2A" w:rsidRDefault="00BE0F3C" w:rsidP="00B95DEB">
      <w:pPr>
        <w:jc w:val="both"/>
        <w:rPr>
          <w:rFonts w:asciiTheme="minorHAnsi" w:hAnsiTheme="minorHAnsi" w:cstheme="minorHAnsi"/>
        </w:rPr>
      </w:pPr>
    </w:p>
    <w:p w14:paraId="1FAD26DC" w14:textId="77777777" w:rsidR="00B95DEB" w:rsidRPr="00B22C2A" w:rsidRDefault="00B95DEB" w:rsidP="00B95DEB">
      <w:pPr>
        <w:pStyle w:val="Default"/>
        <w:rPr>
          <w:rFonts w:asciiTheme="minorHAnsi" w:hAnsiTheme="minorHAnsi" w:cstheme="minorHAnsi"/>
          <w:u w:val="single"/>
        </w:rPr>
      </w:pPr>
      <w:r w:rsidRPr="00B22C2A">
        <w:rPr>
          <w:rFonts w:asciiTheme="minorHAnsi" w:hAnsiTheme="minorHAnsi" w:cstheme="minorHAnsi"/>
          <w:b/>
          <w:bCs/>
          <w:u w:val="single"/>
          <w:lang w:val="ga"/>
        </w:rPr>
        <w:lastRenderedPageBreak/>
        <w:t xml:space="preserve">Iarfhostaithe de chuid na Seirbhíse Poiblí </w:t>
      </w:r>
    </w:p>
    <w:p w14:paraId="50B88828" w14:textId="77777777" w:rsidR="00B95DEB" w:rsidRPr="00B22C2A" w:rsidRDefault="00B95DEB" w:rsidP="00B95DEB">
      <w:pPr>
        <w:pStyle w:val="Default"/>
        <w:jc w:val="both"/>
        <w:rPr>
          <w:rFonts w:asciiTheme="minorHAnsi" w:hAnsiTheme="minorHAnsi" w:cstheme="minorHAnsi"/>
        </w:rPr>
      </w:pPr>
      <w:r w:rsidRPr="00B22C2A">
        <w:rPr>
          <w:rFonts w:asciiTheme="minorHAnsi" w:hAnsiTheme="minorHAnsi" w:cstheme="minorHAnsi"/>
          <w:lang w:val="ga"/>
        </w:rPr>
        <w:t>D'fhéadfadh sé go gcuirfí isteach ar incháilitheacht chun dul san iomaíocht sa chás go raibh iarratasóirí fostaithe roimhe seo ag Seirbhís Phoiblí na hÉireann agus gur bhain siad leas roimhe seo as Scéim Seirbhíse Poiblí na hÉireann lena n-áirítear:</w:t>
      </w:r>
    </w:p>
    <w:p w14:paraId="524C5640" w14:textId="77777777" w:rsidR="00B95DEB" w:rsidRPr="00B22C2A" w:rsidRDefault="00B95DEB" w:rsidP="0028463D">
      <w:pPr>
        <w:pStyle w:val="Default"/>
        <w:numPr>
          <w:ilvl w:val="0"/>
          <w:numId w:val="5"/>
        </w:numPr>
        <w:ind w:left="1440"/>
        <w:jc w:val="both"/>
        <w:rPr>
          <w:rFonts w:asciiTheme="minorHAnsi" w:hAnsiTheme="minorHAnsi" w:cstheme="minorHAnsi"/>
        </w:rPr>
      </w:pPr>
      <w:r w:rsidRPr="00B22C2A">
        <w:rPr>
          <w:rFonts w:asciiTheme="minorHAnsi" w:hAnsiTheme="minorHAnsi" w:cstheme="minorHAnsi"/>
          <w:lang w:val="ga"/>
        </w:rPr>
        <w:t>Scéim Dhreasaithe um Luathscor (ISER)</w:t>
      </w:r>
    </w:p>
    <w:p w14:paraId="5595A86B" w14:textId="77777777" w:rsidR="00B95DEB" w:rsidRPr="00B22C2A" w:rsidRDefault="00B95DEB" w:rsidP="0028463D">
      <w:pPr>
        <w:pStyle w:val="Default"/>
        <w:numPr>
          <w:ilvl w:val="0"/>
          <w:numId w:val="5"/>
        </w:numPr>
        <w:ind w:left="1440"/>
        <w:jc w:val="both"/>
        <w:rPr>
          <w:rFonts w:asciiTheme="minorHAnsi" w:hAnsiTheme="minorHAnsi" w:cstheme="minorHAnsi"/>
          <w:color w:val="auto"/>
        </w:rPr>
      </w:pPr>
      <w:r w:rsidRPr="00B22C2A">
        <w:rPr>
          <w:rFonts w:asciiTheme="minorHAnsi" w:hAnsiTheme="minorHAnsi" w:cstheme="minorHAnsi"/>
          <w:color w:val="auto"/>
          <w:lang w:val="ga"/>
        </w:rPr>
        <w:t>Ciorclán na Roinne Sláinte agus Leanaí (7/2010)</w:t>
      </w:r>
    </w:p>
    <w:p w14:paraId="696B0289" w14:textId="77777777" w:rsidR="00B95DEB" w:rsidRPr="00B22C2A" w:rsidRDefault="00B95DEB" w:rsidP="0028463D">
      <w:pPr>
        <w:pStyle w:val="Default"/>
        <w:numPr>
          <w:ilvl w:val="0"/>
          <w:numId w:val="5"/>
        </w:numPr>
        <w:ind w:left="1440"/>
        <w:jc w:val="both"/>
        <w:rPr>
          <w:rFonts w:asciiTheme="minorHAnsi" w:hAnsiTheme="minorHAnsi" w:cstheme="minorHAnsi"/>
        </w:rPr>
      </w:pPr>
      <w:r w:rsidRPr="00B22C2A">
        <w:rPr>
          <w:rFonts w:asciiTheme="minorHAnsi" w:hAnsiTheme="minorHAnsi" w:cstheme="minorHAnsi"/>
          <w:lang w:val="ga"/>
        </w:rPr>
        <w:t xml:space="preserve">Comhaontú Comhchoiteann: Íocaíochtaí Iomarcaíochta le Seirbhísigh Phoiblí </w:t>
      </w:r>
    </w:p>
    <w:p w14:paraId="494D30AA" w14:textId="77777777" w:rsidR="00B95DEB" w:rsidRPr="00B22C2A" w:rsidRDefault="00B95DEB" w:rsidP="00B95DEB">
      <w:pPr>
        <w:pStyle w:val="Default"/>
        <w:ind w:left="1440"/>
        <w:jc w:val="both"/>
        <w:rPr>
          <w:rFonts w:asciiTheme="minorHAnsi" w:hAnsiTheme="minorHAnsi" w:cstheme="minorHAnsi"/>
          <w:sz w:val="22"/>
          <w:szCs w:val="22"/>
        </w:rPr>
      </w:pPr>
    </w:p>
    <w:p w14:paraId="3150BD01" w14:textId="77777777" w:rsidR="00B95DEB" w:rsidRPr="00B22C2A" w:rsidRDefault="00B95DEB" w:rsidP="00B95DEB">
      <w:pPr>
        <w:pStyle w:val="Default"/>
        <w:jc w:val="both"/>
        <w:rPr>
          <w:rFonts w:asciiTheme="minorHAnsi" w:hAnsiTheme="minorHAnsi" w:cstheme="minorHAnsi"/>
        </w:rPr>
      </w:pPr>
      <w:r w:rsidRPr="00B22C2A">
        <w:rPr>
          <w:rFonts w:asciiTheme="minorHAnsi" w:hAnsiTheme="minorHAnsi" w:cstheme="minorHAnsi"/>
          <w:lang w:val="ga"/>
        </w:rPr>
        <w:t xml:space="preserve">Ba chóir d'iarratasóirí a chinntiú nach gcuirtear cosc orthu ath-rannpháirtíocht a dhéanamh i Seirbhís Phoiblí na hÉireann faoi théarmaí na Scéimeanna sin.  Is liosta neamh-uileghabhálach é seo agus ba chóir aon cheisteanna a chur chuig iarfhostóir seirbhíse poiblí na hÉireann ar an gcéad dul síos. </w:t>
      </w:r>
    </w:p>
    <w:p w14:paraId="016FA1A4" w14:textId="77777777" w:rsidR="00B95DEB" w:rsidRPr="00B22C2A" w:rsidRDefault="00B95DEB" w:rsidP="00B95DEB">
      <w:pPr>
        <w:pStyle w:val="Default"/>
        <w:jc w:val="both"/>
        <w:rPr>
          <w:rFonts w:asciiTheme="minorHAnsi" w:hAnsiTheme="minorHAnsi" w:cstheme="minorHAnsi"/>
        </w:rPr>
      </w:pPr>
    </w:p>
    <w:p w14:paraId="3298AEA0" w14:textId="77777777" w:rsidR="00B95DEB" w:rsidRPr="00B22C2A" w:rsidRDefault="00B95DEB" w:rsidP="00B95DEB">
      <w:pPr>
        <w:pStyle w:val="Default"/>
        <w:jc w:val="both"/>
        <w:rPr>
          <w:rFonts w:asciiTheme="minorHAnsi" w:hAnsiTheme="minorHAnsi" w:cstheme="minorHAnsi"/>
          <w:b/>
          <w:u w:val="single"/>
        </w:rPr>
      </w:pPr>
      <w:r w:rsidRPr="00B22C2A">
        <w:rPr>
          <w:rFonts w:asciiTheme="minorHAnsi" w:hAnsiTheme="minorHAnsi" w:cstheme="minorHAnsi"/>
          <w:b/>
          <w:bCs/>
          <w:u w:val="single"/>
          <w:lang w:val="ga"/>
        </w:rPr>
        <w:t xml:space="preserve">Dearbhú </w:t>
      </w:r>
    </w:p>
    <w:p w14:paraId="267003BF" w14:textId="77777777" w:rsidR="00B95DEB" w:rsidRPr="00B22C2A" w:rsidRDefault="00B95DEB" w:rsidP="00B95DEB">
      <w:pPr>
        <w:jc w:val="both"/>
        <w:rPr>
          <w:rFonts w:asciiTheme="minorHAnsi" w:hAnsiTheme="minorHAnsi" w:cstheme="minorHAnsi"/>
        </w:rPr>
      </w:pPr>
      <w:r w:rsidRPr="00B22C2A">
        <w:rPr>
          <w:rFonts w:asciiTheme="minorHAnsi" w:hAnsiTheme="minorHAnsi" w:cstheme="minorHAnsi"/>
          <w:lang w:val="ga"/>
        </w:rPr>
        <w:t>Beidh ar iarratasóirí a dhearbhú ar bhain siad leas roimhe seo as scéim seirbhíse poiblí de luathscor dreasaithe agus/nó den chomhaontú comhchoiteann atá leagtha amach thuas. Beidh ar iarratasóirí freisin aon teidlíochtaí ar shochar pinsin seirbhíse poiblí (atá á íoc nó á chaomhnú) a dhearbhú ó aon fhostaíocht eile de chuid na Seirbhíse Poiblí agus/nó sa chás go bhfuair siad íocaíocht isteach in ionad seirbhíse in aon fhostaíocht seirbhíse poiblí.</w:t>
      </w:r>
    </w:p>
    <w:p w14:paraId="324C90A4" w14:textId="77777777" w:rsidR="005917E1" w:rsidRPr="00B22C2A" w:rsidRDefault="005917E1" w:rsidP="00B95DEB">
      <w:pPr>
        <w:jc w:val="both"/>
        <w:rPr>
          <w:rFonts w:asciiTheme="minorHAnsi" w:hAnsiTheme="minorHAnsi" w:cstheme="minorHAnsi"/>
        </w:rPr>
      </w:pPr>
    </w:p>
    <w:p w14:paraId="0C4B15E4" w14:textId="77777777" w:rsidR="005917E1" w:rsidRPr="00B22C2A" w:rsidRDefault="005917E1" w:rsidP="005917E1">
      <w:pPr>
        <w:pStyle w:val="NoSpacing"/>
        <w:jc w:val="both"/>
        <w:rPr>
          <w:rFonts w:asciiTheme="minorHAnsi" w:hAnsiTheme="minorHAnsi" w:cstheme="minorHAnsi"/>
          <w:b/>
          <w:u w:val="single"/>
        </w:rPr>
      </w:pPr>
    </w:p>
    <w:p w14:paraId="37937484" w14:textId="77777777" w:rsidR="005917E1" w:rsidRPr="00B22C2A" w:rsidRDefault="005917E1" w:rsidP="005917E1">
      <w:pPr>
        <w:pStyle w:val="NoSpacing"/>
        <w:jc w:val="both"/>
        <w:rPr>
          <w:rFonts w:asciiTheme="minorHAnsi" w:hAnsiTheme="minorHAnsi" w:cstheme="minorHAnsi"/>
          <w:b/>
          <w:u w:val="single"/>
        </w:rPr>
      </w:pPr>
      <w:r w:rsidRPr="00B22C2A">
        <w:rPr>
          <w:rFonts w:asciiTheme="minorHAnsi" w:hAnsiTheme="minorHAnsi" w:cstheme="minorHAnsi"/>
          <w:b/>
          <w:u w:val="single"/>
          <w:lang w:val="ga"/>
        </w:rPr>
        <w:t xml:space="preserve">Tairiscint Ceapacháin </w:t>
      </w:r>
    </w:p>
    <w:p w14:paraId="2EE9B7A2" w14:textId="77777777" w:rsidR="005917E1" w:rsidRPr="00B22C2A" w:rsidRDefault="005917E1" w:rsidP="005917E1">
      <w:pPr>
        <w:pStyle w:val="NoSpacing"/>
        <w:jc w:val="both"/>
        <w:rPr>
          <w:rFonts w:asciiTheme="minorHAnsi" w:hAnsiTheme="minorHAnsi" w:cstheme="minorHAnsi"/>
        </w:rPr>
      </w:pPr>
      <w:r w:rsidRPr="00B22C2A">
        <w:rPr>
          <w:rFonts w:asciiTheme="minorHAnsi" w:hAnsiTheme="minorHAnsi" w:cstheme="minorHAnsi"/>
          <w:lang w:val="ga"/>
        </w:rPr>
        <w:t xml:space="preserve">Ceanglóidh Comhairle Cathrach na Gaillimhe ar dhaoine dá dtairgfear ceapachán dul i mbun an cheapacháin sin laistigh </w:t>
      </w:r>
      <w:r w:rsidRPr="00B22C2A">
        <w:rPr>
          <w:rFonts w:asciiTheme="minorHAnsi" w:hAnsiTheme="minorHAnsi" w:cstheme="minorHAnsi"/>
          <w:b/>
          <w:u w:val="single"/>
          <w:lang w:val="ga"/>
        </w:rPr>
        <w:t xml:space="preserve">de thréimhse nach faide ná mí </w:t>
      </w:r>
      <w:r w:rsidRPr="00B22C2A">
        <w:rPr>
          <w:rFonts w:asciiTheme="minorHAnsi" w:hAnsiTheme="minorHAnsi" w:cstheme="minorHAnsi"/>
          <w:lang w:val="ga"/>
        </w:rPr>
        <w:t xml:space="preserve">ón dáta a dhéanfar an tairiscint.   Má mhainníonn siad an ceapachán a ghlacadh laistigh de cibé tréimhse, nó cibé tréimhse is faide ná sin a chinnfidh an Chomhairle dá lánrogha féin, ní cheapfaidh an Chomhairle iad. </w:t>
      </w:r>
    </w:p>
    <w:p w14:paraId="573686DC" w14:textId="77777777" w:rsidR="005917E1" w:rsidRPr="00B22C2A" w:rsidRDefault="005917E1" w:rsidP="005917E1">
      <w:pPr>
        <w:pStyle w:val="NoSpacing"/>
        <w:jc w:val="both"/>
        <w:rPr>
          <w:rFonts w:asciiTheme="minorHAnsi" w:hAnsiTheme="minorHAnsi" w:cstheme="minorHAnsi"/>
        </w:rPr>
      </w:pPr>
    </w:p>
    <w:p w14:paraId="61E08AEC" w14:textId="77777777" w:rsidR="005917E1" w:rsidRPr="00B22C2A" w:rsidRDefault="005917E1" w:rsidP="005917E1">
      <w:pPr>
        <w:pStyle w:val="NoSpacing"/>
        <w:jc w:val="both"/>
        <w:rPr>
          <w:rFonts w:asciiTheme="minorHAnsi" w:hAnsiTheme="minorHAnsi" w:cstheme="minorHAnsi"/>
        </w:rPr>
      </w:pPr>
      <w:r w:rsidRPr="00B22C2A">
        <w:rPr>
          <w:rFonts w:asciiTheme="minorHAnsi" w:hAnsiTheme="minorHAnsi" w:cstheme="minorHAnsi"/>
          <w:lang w:val="ga"/>
        </w:rPr>
        <w:t>Tá gach ceapachán faoi réir teistiméireachtaí sásúla a fháil agus d'fhéadfadh sé go mbeadh ar iarrthóirí fianaise dhoiciméadach a thabhairt ar aird maidir le cáilíochtaí nó taithí a éilítear ina n-iarratais.</w:t>
      </w:r>
    </w:p>
    <w:p w14:paraId="7E3E7A3D" w14:textId="77777777" w:rsidR="005917E1" w:rsidRPr="00B22C2A" w:rsidRDefault="005917E1" w:rsidP="00B95DEB">
      <w:pPr>
        <w:jc w:val="both"/>
        <w:rPr>
          <w:rFonts w:asciiTheme="minorHAnsi" w:hAnsiTheme="minorHAnsi" w:cstheme="minorHAnsi"/>
        </w:rPr>
      </w:pPr>
    </w:p>
    <w:p w14:paraId="3DE475B0" w14:textId="77777777" w:rsidR="00556105" w:rsidRPr="00B22C2A" w:rsidRDefault="00556105" w:rsidP="00B95DEB">
      <w:pPr>
        <w:jc w:val="both"/>
        <w:rPr>
          <w:rFonts w:asciiTheme="minorHAnsi" w:hAnsiTheme="minorHAnsi" w:cstheme="minorHAnsi"/>
        </w:rPr>
      </w:pPr>
    </w:p>
    <w:p w14:paraId="0083C0C6" w14:textId="77777777" w:rsidR="00556105" w:rsidRPr="00B22C2A" w:rsidRDefault="00556105" w:rsidP="00B95DEB">
      <w:pPr>
        <w:jc w:val="both"/>
        <w:rPr>
          <w:rFonts w:asciiTheme="minorHAnsi" w:hAnsiTheme="minorHAnsi" w:cstheme="minorHAnsi"/>
        </w:rPr>
      </w:pPr>
    </w:p>
    <w:p w14:paraId="59872B9E" w14:textId="77777777" w:rsidR="00B95DEB" w:rsidRPr="00B22C2A" w:rsidRDefault="00B95DEB" w:rsidP="00B95DEB">
      <w:pPr>
        <w:jc w:val="both"/>
        <w:rPr>
          <w:rFonts w:asciiTheme="minorHAnsi" w:hAnsiTheme="minorHAnsi" w:cstheme="minorHAnsi"/>
        </w:rPr>
      </w:pPr>
    </w:p>
    <w:p w14:paraId="31A13560" w14:textId="77777777" w:rsidR="005917E1" w:rsidRPr="00B22C2A" w:rsidRDefault="005917E1" w:rsidP="00B95DEB">
      <w:pPr>
        <w:jc w:val="both"/>
        <w:rPr>
          <w:rFonts w:asciiTheme="minorHAnsi" w:hAnsiTheme="minorHAnsi" w:cstheme="minorHAnsi"/>
        </w:rPr>
      </w:pPr>
    </w:p>
    <w:p w14:paraId="1089752D" w14:textId="77777777" w:rsidR="005917E1" w:rsidRPr="00B22C2A" w:rsidRDefault="005917E1" w:rsidP="00B95DEB">
      <w:pPr>
        <w:jc w:val="both"/>
        <w:rPr>
          <w:rFonts w:asciiTheme="minorHAnsi" w:hAnsiTheme="minorHAnsi" w:cstheme="minorHAnsi"/>
        </w:rPr>
      </w:pPr>
    </w:p>
    <w:p w14:paraId="0460F5E6" w14:textId="77777777" w:rsidR="005917E1" w:rsidRPr="00B22C2A" w:rsidRDefault="005917E1" w:rsidP="00B95DEB">
      <w:pPr>
        <w:jc w:val="both"/>
        <w:rPr>
          <w:rFonts w:asciiTheme="minorHAnsi" w:hAnsiTheme="minorHAnsi" w:cstheme="minorHAnsi"/>
        </w:rPr>
      </w:pPr>
    </w:p>
    <w:p w14:paraId="16C63506" w14:textId="77777777" w:rsidR="005917E1" w:rsidRPr="00B22C2A" w:rsidRDefault="005917E1" w:rsidP="00B95DEB">
      <w:pPr>
        <w:jc w:val="both"/>
        <w:rPr>
          <w:rFonts w:asciiTheme="minorHAnsi" w:hAnsiTheme="minorHAnsi" w:cstheme="minorHAnsi"/>
        </w:rPr>
      </w:pPr>
    </w:p>
    <w:p w14:paraId="4CECF10F" w14:textId="77777777" w:rsidR="005917E1" w:rsidRPr="00B22C2A" w:rsidRDefault="005917E1" w:rsidP="00B95DEB">
      <w:pPr>
        <w:jc w:val="both"/>
        <w:rPr>
          <w:rFonts w:asciiTheme="minorHAnsi" w:hAnsiTheme="minorHAnsi" w:cstheme="minorHAnsi"/>
        </w:rPr>
      </w:pPr>
    </w:p>
    <w:p w14:paraId="38E8AA09" w14:textId="77777777" w:rsidR="005917E1" w:rsidRPr="00B22C2A" w:rsidRDefault="005917E1" w:rsidP="00B95DEB">
      <w:pPr>
        <w:jc w:val="both"/>
        <w:rPr>
          <w:rFonts w:asciiTheme="minorHAnsi" w:hAnsiTheme="minorHAnsi" w:cstheme="minorHAnsi"/>
        </w:rPr>
      </w:pPr>
    </w:p>
    <w:p w14:paraId="50CFF016" w14:textId="77777777" w:rsidR="005917E1" w:rsidRPr="00B22C2A" w:rsidRDefault="005917E1" w:rsidP="00B95DEB">
      <w:pPr>
        <w:jc w:val="both"/>
        <w:rPr>
          <w:rFonts w:asciiTheme="minorHAnsi" w:hAnsiTheme="minorHAnsi" w:cstheme="minorHAnsi"/>
        </w:rPr>
      </w:pPr>
    </w:p>
    <w:p w14:paraId="543A6D82" w14:textId="77777777" w:rsidR="005917E1" w:rsidRPr="00B22C2A" w:rsidRDefault="005917E1" w:rsidP="00B95DEB">
      <w:pPr>
        <w:jc w:val="both"/>
        <w:rPr>
          <w:rFonts w:asciiTheme="minorHAnsi" w:hAnsiTheme="minorHAnsi" w:cstheme="minorHAnsi"/>
        </w:rPr>
      </w:pPr>
    </w:p>
    <w:p w14:paraId="11936252" w14:textId="77777777" w:rsidR="002678CB" w:rsidRPr="00B22C2A" w:rsidRDefault="002678CB" w:rsidP="00B95DEB">
      <w:pPr>
        <w:jc w:val="both"/>
        <w:rPr>
          <w:rFonts w:asciiTheme="minorHAnsi" w:hAnsiTheme="minorHAnsi" w:cstheme="minorHAnsi"/>
        </w:rPr>
      </w:pPr>
    </w:p>
    <w:p w14:paraId="6648D527" w14:textId="77777777" w:rsidR="002678CB" w:rsidRPr="00B22C2A" w:rsidRDefault="002678CB" w:rsidP="00B95DEB">
      <w:pPr>
        <w:jc w:val="both"/>
        <w:rPr>
          <w:rFonts w:asciiTheme="minorHAnsi" w:hAnsiTheme="minorHAnsi" w:cstheme="minorHAnsi"/>
        </w:rPr>
      </w:pPr>
    </w:p>
    <w:p w14:paraId="6087F52F" w14:textId="77777777" w:rsidR="005917E1" w:rsidRPr="00B22C2A" w:rsidRDefault="005917E1" w:rsidP="00B95DEB">
      <w:pPr>
        <w:jc w:val="both"/>
        <w:rPr>
          <w:rFonts w:asciiTheme="minorHAnsi" w:hAnsiTheme="minorHAnsi" w:cstheme="minorHAnsi"/>
        </w:rPr>
      </w:pPr>
    </w:p>
    <w:p w14:paraId="5AD5E78F" w14:textId="77777777" w:rsidR="005917E1" w:rsidRPr="00B22C2A" w:rsidRDefault="005917E1" w:rsidP="00B95DEB">
      <w:pPr>
        <w:jc w:val="both"/>
        <w:rPr>
          <w:rFonts w:asciiTheme="minorHAnsi" w:hAnsiTheme="minorHAnsi" w:cstheme="minorHAnsi"/>
        </w:rPr>
      </w:pPr>
    </w:p>
    <w:p w14:paraId="5B2150D5" w14:textId="77777777" w:rsidR="005917E1" w:rsidRPr="00B22C2A" w:rsidRDefault="005917E1" w:rsidP="00B95DEB">
      <w:pPr>
        <w:jc w:val="both"/>
        <w:rPr>
          <w:rFonts w:asciiTheme="minorHAnsi" w:hAnsiTheme="minorHAnsi" w:cstheme="minorHAnsi"/>
        </w:rPr>
      </w:pPr>
    </w:p>
    <w:p w14:paraId="2F444CC2" w14:textId="77777777" w:rsidR="006118A8" w:rsidRPr="00B22C2A" w:rsidRDefault="006118A8" w:rsidP="006118A8">
      <w:pPr>
        <w:pStyle w:val="BodyText"/>
        <w:spacing w:after="0"/>
        <w:jc w:val="center"/>
        <w:rPr>
          <w:rFonts w:asciiTheme="minorHAnsi" w:hAnsiTheme="minorHAnsi" w:cstheme="minorHAnsi"/>
          <w:b/>
          <w:color w:val="C0504D"/>
          <w:sz w:val="28"/>
          <w:szCs w:val="28"/>
        </w:rPr>
      </w:pPr>
      <w:r w:rsidRPr="00B22C2A">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4D6D0FE5" wp14:editId="6C07B029">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4EDE9C1" id="Rectangle 8" o:spid="_x0000_s1026" style="position:absolute;margin-left:0;margin-top:-.05pt;width:484.5pt;height:21.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22C2A">
        <w:rPr>
          <w:rFonts w:asciiTheme="minorHAnsi" w:hAnsiTheme="minorHAnsi" w:cstheme="minorHAnsi"/>
        </w:rPr>
        <w:tab/>
      </w:r>
      <w:r w:rsidRPr="00B22C2A">
        <w:rPr>
          <w:rFonts w:asciiTheme="minorHAnsi" w:hAnsiTheme="minorHAnsi" w:cstheme="minorHAnsi"/>
          <w:b/>
          <w:color w:val="FFFFFF" w:themeColor="background1"/>
          <w:sz w:val="28"/>
          <w:szCs w:val="28"/>
          <w:lang w:val="ga"/>
        </w:rPr>
        <w:t xml:space="preserve">FORMÁID AN CHOMÓRTAIS </w:t>
      </w:r>
    </w:p>
    <w:p w14:paraId="63376CB1" w14:textId="6A418099" w:rsidR="005917E1" w:rsidRPr="00B22C2A" w:rsidRDefault="005917E1" w:rsidP="006118A8">
      <w:pPr>
        <w:tabs>
          <w:tab w:val="center" w:pos="4819"/>
        </w:tabs>
        <w:jc w:val="both"/>
        <w:rPr>
          <w:rFonts w:asciiTheme="minorHAnsi" w:hAnsiTheme="minorHAnsi" w:cstheme="minorHAnsi"/>
        </w:rPr>
      </w:pPr>
    </w:p>
    <w:p w14:paraId="76E52113" w14:textId="77777777" w:rsidR="005917E1" w:rsidRPr="00B22C2A" w:rsidRDefault="005917E1" w:rsidP="00B95DEB">
      <w:pPr>
        <w:jc w:val="both"/>
        <w:rPr>
          <w:rFonts w:asciiTheme="minorHAnsi" w:hAnsiTheme="minorHAnsi" w:cstheme="minorHAnsi"/>
        </w:rPr>
      </w:pPr>
    </w:p>
    <w:p w14:paraId="0351F649" w14:textId="77777777" w:rsidR="00B95DEB" w:rsidRPr="00B22C2A" w:rsidRDefault="00B95DEB" w:rsidP="00B95DEB">
      <w:pPr>
        <w:tabs>
          <w:tab w:val="left" w:pos="-720"/>
          <w:tab w:val="left" w:pos="0"/>
          <w:tab w:val="left" w:pos="720"/>
          <w:tab w:val="left" w:pos="1440"/>
        </w:tabs>
        <w:ind w:right="-9"/>
        <w:jc w:val="both"/>
        <w:rPr>
          <w:rFonts w:asciiTheme="minorHAnsi" w:hAnsiTheme="minorHAnsi" w:cstheme="minorHAnsi"/>
          <w:sz w:val="22"/>
          <w:szCs w:val="22"/>
        </w:rPr>
      </w:pPr>
      <w:r w:rsidRPr="00B22C2A">
        <w:rPr>
          <w:rFonts w:asciiTheme="minorHAnsi" w:hAnsiTheme="minorHAnsi" w:cstheme="minorHAnsi"/>
          <w:sz w:val="22"/>
          <w:szCs w:val="22"/>
          <w:lang w:val="ga"/>
        </w:rPr>
        <w:t xml:space="preserve">Ní mór iarratais a dhéanamh ar na foirmeacha iarratais oifigiúla agus ní mór gach cuid a chomhlánú ina n-iomláine. Nuair atá cruinneas na foirme iarratais á chomhlánú, tá sé riachtanach mar go n-úsáidfear í mar dhoiciméad ionchuir ríomhaire.  Beidh an fhaisnéis a sholáthraíonn tú san fhoirm iarratais mar chuid lárnach den phróiseas gearrliostaithe.  D'fhéadfaí cinneadh Chomhairle Cathrach na Gaillimhe tú a chur ar ghearrliosta na n-iarrthóirí a bheidh ag dul ar aghaidh go dtí céim a dó den phróiseas a chinneadh bunaithe ar an eolas seo. </w:t>
      </w:r>
    </w:p>
    <w:p w14:paraId="7A620F1B" w14:textId="77777777" w:rsidR="00B95DEB" w:rsidRPr="00B22C2A" w:rsidRDefault="00B95DEB" w:rsidP="00B95DEB">
      <w:pPr>
        <w:tabs>
          <w:tab w:val="left" w:pos="-720"/>
          <w:tab w:val="left" w:pos="0"/>
          <w:tab w:val="left" w:pos="720"/>
          <w:tab w:val="left" w:pos="1440"/>
        </w:tabs>
        <w:ind w:right="-225"/>
        <w:jc w:val="both"/>
        <w:rPr>
          <w:rFonts w:asciiTheme="minorHAnsi" w:hAnsiTheme="minorHAnsi" w:cstheme="minorHAnsi"/>
          <w:sz w:val="12"/>
          <w:szCs w:val="12"/>
        </w:rPr>
      </w:pPr>
    </w:p>
    <w:p w14:paraId="1EEA6EAE" w14:textId="77777777" w:rsidR="00B95DEB" w:rsidRPr="00B22C2A" w:rsidRDefault="00B95DEB" w:rsidP="00692BF8">
      <w:pPr>
        <w:pStyle w:val="BodyText3"/>
        <w:spacing w:after="0"/>
        <w:ind w:right="-17"/>
        <w:jc w:val="both"/>
        <w:rPr>
          <w:rFonts w:asciiTheme="minorHAnsi" w:hAnsiTheme="minorHAnsi" w:cstheme="minorHAnsi"/>
          <w:sz w:val="22"/>
          <w:szCs w:val="22"/>
        </w:rPr>
      </w:pPr>
      <w:r w:rsidRPr="00B22C2A">
        <w:rPr>
          <w:rFonts w:asciiTheme="minorHAnsi" w:hAnsiTheme="minorHAnsi" w:cstheme="minorHAnsi"/>
          <w:sz w:val="22"/>
          <w:szCs w:val="22"/>
          <w:lang w:val="ga"/>
        </w:rPr>
        <w:t>Más rud é, mar gheall ar líon na ndaoine atá ag lorg cead isteach sa chomórtas agus caighdeán eolais, oiliúna nó taithí i gcoitinne na ndaoine sin, go measfaidh Comhairle Cathrach na Gaillimhe go mbeadh sé réasúnach gan na daoine go léir a ligean isteach sa chomórtas, ní fhéadfaidh Comhairle Cathrach na Gaillimhe ach daoine ar dóigh dóibh caighdeán is leor a bhaint amach sa chomórtas lena roghnú agus lena mholadh lena gceapadh a admháil sa chomórtas.</w:t>
      </w:r>
    </w:p>
    <w:p w14:paraId="22A4DAF6" w14:textId="77777777" w:rsidR="00B95DEB" w:rsidRPr="00B22C2A" w:rsidRDefault="00B95DEB" w:rsidP="00692BF8">
      <w:pPr>
        <w:tabs>
          <w:tab w:val="left" w:pos="-720"/>
          <w:tab w:val="left" w:pos="0"/>
          <w:tab w:val="left" w:pos="720"/>
          <w:tab w:val="left" w:pos="1440"/>
        </w:tabs>
        <w:ind w:right="-225"/>
        <w:jc w:val="both"/>
        <w:rPr>
          <w:rFonts w:asciiTheme="minorHAnsi" w:hAnsiTheme="minorHAnsi" w:cstheme="minorHAnsi"/>
          <w:sz w:val="12"/>
          <w:szCs w:val="12"/>
        </w:rPr>
      </w:pPr>
    </w:p>
    <w:p w14:paraId="2970C95D" w14:textId="77777777" w:rsidR="00B95DEB" w:rsidRPr="00B22C2A" w:rsidRDefault="00B95DEB" w:rsidP="00692BF8">
      <w:pPr>
        <w:tabs>
          <w:tab w:val="left" w:pos="-720"/>
          <w:tab w:val="left" w:pos="0"/>
          <w:tab w:val="left" w:pos="720"/>
          <w:tab w:val="left" w:pos="1440"/>
        </w:tabs>
        <w:ind w:right="-17"/>
        <w:jc w:val="both"/>
        <w:rPr>
          <w:rFonts w:asciiTheme="minorHAnsi" w:hAnsiTheme="minorHAnsi" w:cstheme="minorHAnsi"/>
          <w:sz w:val="22"/>
          <w:szCs w:val="22"/>
        </w:rPr>
      </w:pPr>
      <w:r w:rsidRPr="00B22C2A">
        <w:rPr>
          <w:rFonts w:asciiTheme="minorHAnsi" w:hAnsiTheme="minorHAnsi" w:cstheme="minorHAnsi"/>
          <w:sz w:val="22"/>
          <w:szCs w:val="22"/>
          <w:lang w:val="ga"/>
        </w:rPr>
        <w:t>Ní ghlacfar leis go bhfuil duine a ligean isteach i gcomórtas, nó cuireadh chun freastal ar agallamh, le tuiscint go bhfuil Comhairle Cathrach na Gaillimhe sásta go gcomhlíonann an duine sin ceanglais na Rialachán nó nach bhfuil sé dícháilithe le dlí chun an post a shealbhú agus nach bhfuil ráthaíocht ann go ndéanfar breithniú breise ar d'iarratas.  Tá sé tábhachtach, mar sin, go n-airefeá an dualgas atá ort a chinntiú go gcomhlíonann tú na riachtanais incháilitheachta don chomórtas sula bhfreastalaíonn tú ar agallamh.  Mura gcomhlíonann tú na riachtanais riachtanacha iontrála seo ach mar sin féin má fhreastalaíonn tú ar agallamh, beidh tú ag cur costas neamhriachtanach ort féin, mar ní bheidh Comhairle Cathrach na Gaillimhe freagrach as aon chostais a thabhaítear a aisíoc.</w:t>
      </w:r>
    </w:p>
    <w:p w14:paraId="66E9BEE3" w14:textId="77777777" w:rsidR="00B95DEB" w:rsidRPr="00B22C2A" w:rsidRDefault="00B95DEB" w:rsidP="00B95DEB">
      <w:pPr>
        <w:ind w:right="-9"/>
        <w:jc w:val="both"/>
        <w:rPr>
          <w:rFonts w:asciiTheme="minorHAnsi" w:hAnsiTheme="minorHAnsi" w:cstheme="minorHAnsi"/>
          <w:sz w:val="14"/>
          <w:szCs w:val="14"/>
        </w:rPr>
      </w:pPr>
    </w:p>
    <w:p w14:paraId="304CFCF5" w14:textId="77777777" w:rsidR="00B95DEB" w:rsidRPr="00B22C2A" w:rsidRDefault="00B95DEB" w:rsidP="00B95DEB">
      <w:pPr>
        <w:ind w:right="-9"/>
        <w:jc w:val="both"/>
        <w:rPr>
          <w:rFonts w:asciiTheme="minorHAnsi" w:hAnsiTheme="minorHAnsi" w:cstheme="minorHAnsi"/>
          <w:sz w:val="22"/>
          <w:szCs w:val="22"/>
        </w:rPr>
      </w:pPr>
      <w:r w:rsidRPr="00B22C2A">
        <w:rPr>
          <w:rFonts w:asciiTheme="minorHAnsi" w:hAnsiTheme="minorHAnsi" w:cstheme="minorHAnsi"/>
          <w:sz w:val="22"/>
          <w:szCs w:val="22"/>
          <w:lang w:val="ga"/>
        </w:rPr>
        <w:t>D'fhéadfadh próiseas dhá chéim a bheith i gceist leis an gcomórtas:</w:t>
      </w:r>
    </w:p>
    <w:p w14:paraId="14910B76" w14:textId="77777777" w:rsidR="00B95DEB" w:rsidRPr="00B22C2A" w:rsidRDefault="00B95DEB" w:rsidP="0028463D">
      <w:pPr>
        <w:widowControl/>
        <w:numPr>
          <w:ilvl w:val="0"/>
          <w:numId w:val="4"/>
        </w:numPr>
        <w:tabs>
          <w:tab w:val="left" w:pos="-720"/>
        </w:tabs>
        <w:jc w:val="both"/>
        <w:rPr>
          <w:rFonts w:asciiTheme="minorHAnsi" w:hAnsiTheme="minorHAnsi" w:cstheme="minorHAnsi"/>
          <w:b/>
          <w:sz w:val="22"/>
          <w:szCs w:val="22"/>
        </w:rPr>
      </w:pPr>
      <w:r w:rsidRPr="00B22C2A">
        <w:rPr>
          <w:rFonts w:asciiTheme="minorHAnsi" w:hAnsiTheme="minorHAnsi" w:cstheme="minorHAnsi"/>
          <w:b/>
          <w:sz w:val="22"/>
          <w:szCs w:val="22"/>
          <w:lang w:val="ga"/>
        </w:rPr>
        <w:t>Gearrliosta</w:t>
      </w:r>
      <w:r w:rsidR="005917E1" w:rsidRPr="00B22C2A">
        <w:rPr>
          <w:rFonts w:asciiTheme="minorHAnsi" w:hAnsiTheme="minorHAnsi" w:cstheme="minorHAnsi"/>
          <w:b/>
          <w:sz w:val="22"/>
          <w:szCs w:val="22"/>
          <w:lang w:val="ga"/>
        </w:rPr>
        <w:t xml:space="preserve"> (Deasc agus/nó Agallamh)</w:t>
      </w:r>
    </w:p>
    <w:p w14:paraId="1B717A26" w14:textId="77777777" w:rsidR="00B95DEB" w:rsidRPr="00B22C2A" w:rsidRDefault="00B95DEB" w:rsidP="0028463D">
      <w:pPr>
        <w:widowControl/>
        <w:numPr>
          <w:ilvl w:val="0"/>
          <w:numId w:val="4"/>
        </w:numPr>
        <w:tabs>
          <w:tab w:val="left" w:pos="-720"/>
        </w:tabs>
        <w:jc w:val="both"/>
        <w:rPr>
          <w:rFonts w:asciiTheme="minorHAnsi" w:hAnsiTheme="minorHAnsi" w:cstheme="minorHAnsi"/>
          <w:b/>
          <w:sz w:val="22"/>
          <w:szCs w:val="22"/>
        </w:rPr>
      </w:pPr>
      <w:r w:rsidRPr="00B22C2A">
        <w:rPr>
          <w:rFonts w:asciiTheme="minorHAnsi" w:hAnsiTheme="minorHAnsi" w:cstheme="minorHAnsi"/>
          <w:b/>
          <w:sz w:val="22"/>
          <w:szCs w:val="22"/>
          <w:lang w:val="ga"/>
        </w:rPr>
        <w:t xml:space="preserve">Agallamh iomaíoch </w:t>
      </w:r>
    </w:p>
    <w:p w14:paraId="6B67B3D5" w14:textId="77777777" w:rsidR="00B95DEB" w:rsidRPr="00B22C2A" w:rsidRDefault="00B95DEB" w:rsidP="00B95DEB">
      <w:pPr>
        <w:tabs>
          <w:tab w:val="left" w:pos="-720"/>
        </w:tabs>
        <w:jc w:val="both"/>
        <w:rPr>
          <w:rFonts w:asciiTheme="minorHAnsi" w:hAnsiTheme="minorHAnsi" w:cstheme="minorHAnsi"/>
          <w:sz w:val="18"/>
          <w:szCs w:val="18"/>
        </w:rPr>
      </w:pPr>
    </w:p>
    <w:p w14:paraId="046ADCC8" w14:textId="77777777" w:rsidR="00B95DEB" w:rsidRPr="00B22C2A" w:rsidRDefault="00B95DEB" w:rsidP="00692BF8">
      <w:pPr>
        <w:pStyle w:val="BodyText3"/>
        <w:spacing w:after="0"/>
        <w:jc w:val="both"/>
        <w:rPr>
          <w:rFonts w:asciiTheme="minorHAnsi" w:hAnsiTheme="minorHAnsi" w:cstheme="minorHAnsi"/>
          <w:sz w:val="22"/>
          <w:szCs w:val="22"/>
        </w:rPr>
      </w:pPr>
      <w:r w:rsidRPr="00B22C2A">
        <w:rPr>
          <w:rFonts w:asciiTheme="minorHAnsi" w:hAnsiTheme="minorHAnsi" w:cstheme="minorHAnsi"/>
          <w:sz w:val="22"/>
          <w:szCs w:val="22"/>
          <w:lang w:val="ga"/>
        </w:rPr>
        <w:t xml:space="preserve">Féadfaidh Comhairle Cathrach na Gaillimhe, dá rogha féin, a cheangal ar iarrthóirí freastal ar réamhagallamh agus sa chás sin bheadh cead isteach san agallamh iomaíoch ag brath ar iarrthóirí caighdeán den sórt sin a bhaint amach a mheas Comhairle Cathrach na Gaillimhe a bheith cuí sa réamhagallamh. </w:t>
      </w:r>
    </w:p>
    <w:p w14:paraId="12A49570" w14:textId="77777777" w:rsidR="00692BF8" w:rsidRPr="00B22C2A" w:rsidRDefault="00692BF8" w:rsidP="00692BF8">
      <w:pPr>
        <w:pStyle w:val="BodyText3"/>
        <w:spacing w:after="0"/>
        <w:jc w:val="both"/>
        <w:rPr>
          <w:rFonts w:asciiTheme="minorHAnsi" w:hAnsiTheme="minorHAnsi" w:cstheme="minorHAnsi"/>
          <w:sz w:val="18"/>
          <w:szCs w:val="18"/>
        </w:rPr>
      </w:pPr>
    </w:p>
    <w:p w14:paraId="4F05A6AE" w14:textId="77777777" w:rsidR="00B95DEB" w:rsidRPr="00B22C2A" w:rsidRDefault="00B95DEB" w:rsidP="00692BF8">
      <w:pPr>
        <w:pStyle w:val="BodyText3"/>
        <w:suppressAutoHyphens w:val="0"/>
        <w:spacing w:after="0"/>
        <w:ind w:right="-9"/>
        <w:jc w:val="both"/>
        <w:rPr>
          <w:rFonts w:asciiTheme="minorHAnsi" w:hAnsiTheme="minorHAnsi" w:cstheme="minorHAnsi"/>
          <w:sz w:val="22"/>
          <w:szCs w:val="22"/>
        </w:rPr>
      </w:pPr>
      <w:r w:rsidRPr="00B22C2A">
        <w:rPr>
          <w:rFonts w:asciiTheme="minorHAnsi" w:hAnsiTheme="minorHAnsi" w:cstheme="minorHAnsi"/>
          <w:sz w:val="22"/>
          <w:szCs w:val="22"/>
          <w:lang w:val="ga"/>
        </w:rPr>
        <w:t xml:space="preserve">Is iad an Bord/na Boird a bhunaigh Comhairle Cathrach na Gaillimhe a stiúrfaidh na hagallaimh.  Déanfaidh an Bord/na Boird measúnú ar fhiúntas na n-iarrthóirí (ach amháin a mhéid a mheasúnaítear a mhalairt) i leith nithe dá dtagraítear sna Cáilíochtaí forordaithe agus in aon ábhair ábhartha eile. </w:t>
      </w:r>
    </w:p>
    <w:p w14:paraId="26D83582" w14:textId="77777777" w:rsidR="00692BF8" w:rsidRPr="00B22C2A" w:rsidRDefault="00692BF8" w:rsidP="00692BF8">
      <w:pPr>
        <w:pStyle w:val="BodyText3"/>
        <w:suppressAutoHyphens w:val="0"/>
        <w:spacing w:after="0"/>
        <w:ind w:right="-9"/>
        <w:jc w:val="both"/>
        <w:rPr>
          <w:rFonts w:asciiTheme="minorHAnsi" w:hAnsiTheme="minorHAnsi" w:cstheme="minorHAnsi"/>
          <w:sz w:val="12"/>
          <w:szCs w:val="12"/>
        </w:rPr>
      </w:pPr>
    </w:p>
    <w:p w14:paraId="4F897CF7" w14:textId="77777777" w:rsidR="00B95DEB" w:rsidRPr="00B22C2A" w:rsidRDefault="00B95DEB" w:rsidP="00692BF8">
      <w:pPr>
        <w:tabs>
          <w:tab w:val="left" w:pos="-720"/>
        </w:tabs>
        <w:jc w:val="both"/>
        <w:rPr>
          <w:rFonts w:asciiTheme="minorHAnsi" w:hAnsiTheme="minorHAnsi" w:cstheme="minorHAnsi"/>
          <w:sz w:val="22"/>
          <w:szCs w:val="22"/>
        </w:rPr>
      </w:pPr>
      <w:r w:rsidRPr="00B22C2A">
        <w:rPr>
          <w:rFonts w:asciiTheme="minorHAnsi" w:hAnsiTheme="minorHAnsi" w:cstheme="minorHAnsi"/>
          <w:sz w:val="22"/>
          <w:szCs w:val="22"/>
          <w:lang w:val="ga"/>
        </w:rPr>
        <w:t>Sula moltar iad le haghaidh ceapacháin, sásóidh iarrthóirí Do Chomhairle Cathrach na Gaillimhe go bhfuil an t-eolas agus an cumas riachtanach acu (lena n-áirítear ardchaighdeán oiriúnachta agus i gcás inar riachtanas é taithí riaracháin, go bhfuil taithí ag an iarrthóir ag leibhéal cuí) chun dualgais an phoist a chomhlíonadh go cuí.  Féadfaidh Comhairle Cathrach na Gaillimhe, dá rogha féin, duine(í) eile a roghnú agus a mholadh lena cheapadh nó lena gceapadh ar thorthaí an chomórtais seo mura nglacann an duine a mholtar lena cheapadh leis an gceapachán nó, tar éis dó glacadh leis, má scarann sé nó sí leis nó má thagann folúntas breise chun cinn.</w:t>
      </w:r>
    </w:p>
    <w:p w14:paraId="688BE72B" w14:textId="77777777" w:rsidR="00B95DEB" w:rsidRPr="00B22C2A" w:rsidRDefault="00B95DEB" w:rsidP="00B95DEB">
      <w:pPr>
        <w:tabs>
          <w:tab w:val="left" w:pos="-720"/>
        </w:tabs>
        <w:jc w:val="both"/>
        <w:rPr>
          <w:rFonts w:asciiTheme="minorHAnsi" w:hAnsiTheme="minorHAnsi" w:cstheme="minorHAnsi"/>
          <w:sz w:val="14"/>
          <w:szCs w:val="14"/>
        </w:rPr>
      </w:pPr>
    </w:p>
    <w:p w14:paraId="5A305BD9" w14:textId="77777777" w:rsidR="00B95DEB" w:rsidRPr="00B22C2A" w:rsidRDefault="00B95DEB" w:rsidP="00B95DEB">
      <w:pPr>
        <w:tabs>
          <w:tab w:val="left" w:pos="-720"/>
          <w:tab w:val="left" w:pos="0"/>
          <w:tab w:val="left" w:pos="720"/>
          <w:tab w:val="left" w:pos="1440"/>
        </w:tabs>
        <w:ind w:right="-17"/>
        <w:jc w:val="both"/>
        <w:rPr>
          <w:rFonts w:asciiTheme="minorHAnsi" w:hAnsiTheme="minorHAnsi" w:cstheme="minorHAnsi"/>
          <w:sz w:val="22"/>
          <w:szCs w:val="22"/>
        </w:rPr>
      </w:pPr>
      <w:r w:rsidRPr="00B22C2A">
        <w:rPr>
          <w:rFonts w:asciiTheme="minorHAnsi" w:hAnsiTheme="minorHAnsi" w:cstheme="minorHAnsi"/>
          <w:sz w:val="22"/>
          <w:szCs w:val="22"/>
          <w:lang w:val="ga"/>
        </w:rPr>
        <w:t xml:space="preserve">Tá sé de dualgas ar gach iarratasóir iad féin a chur ar fáil don tástáil éigeantach/do na trialacha éigeantacha ar an dáta/na dáta atá sonraithe ag Comhairle Cathrach na Gaillimhe agus cibé socruithe is gá a dhéanamh chun a chinntiú go bhfaigheann siad cumarsáidí a sheoltar chucu ag an seoladh atá sonraithe ar a bhfoirm iarratais. </w:t>
      </w:r>
    </w:p>
    <w:p w14:paraId="0C407E02" w14:textId="77777777" w:rsidR="00B95DEB" w:rsidRPr="00B22C2A" w:rsidRDefault="00B95DEB" w:rsidP="00B95DEB">
      <w:pPr>
        <w:tabs>
          <w:tab w:val="left" w:pos="-720"/>
        </w:tabs>
        <w:jc w:val="both"/>
        <w:rPr>
          <w:rFonts w:asciiTheme="minorHAnsi" w:hAnsiTheme="minorHAnsi" w:cstheme="minorHAnsi"/>
          <w:sz w:val="12"/>
          <w:szCs w:val="12"/>
        </w:rPr>
      </w:pPr>
    </w:p>
    <w:p w14:paraId="212ED4F7" w14:textId="77777777" w:rsidR="00692BF8" w:rsidRPr="00B22C2A" w:rsidRDefault="00692BF8" w:rsidP="00B95DEB">
      <w:pPr>
        <w:tabs>
          <w:tab w:val="left" w:pos="-720"/>
        </w:tabs>
        <w:jc w:val="both"/>
        <w:rPr>
          <w:rFonts w:asciiTheme="minorHAnsi" w:hAnsiTheme="minorHAnsi" w:cstheme="minorHAnsi"/>
          <w:sz w:val="22"/>
          <w:szCs w:val="22"/>
          <w:lang w:val="ga"/>
        </w:rPr>
      </w:pPr>
      <w:r w:rsidRPr="00B22C2A">
        <w:rPr>
          <w:rFonts w:asciiTheme="minorHAnsi" w:hAnsiTheme="minorHAnsi" w:cstheme="minorHAnsi"/>
          <w:sz w:val="22"/>
          <w:szCs w:val="22"/>
          <w:lang w:val="ga"/>
        </w:rPr>
        <w:t>Forchoimeádann Comhairle Cathrach na Gaillimhe an ceart chun agallaimh a dhéanamh (Gearrliostú agus/nó Agallaimh Deiridh) trí ardán fíorúil i.e. Foirne Microsoft.</w:t>
      </w:r>
    </w:p>
    <w:p w14:paraId="0B855A72" w14:textId="77777777" w:rsidR="002277B4" w:rsidRPr="00B22C2A" w:rsidRDefault="002277B4" w:rsidP="00B95DEB">
      <w:pPr>
        <w:tabs>
          <w:tab w:val="left" w:pos="-720"/>
        </w:tabs>
        <w:jc w:val="both"/>
        <w:rPr>
          <w:rFonts w:asciiTheme="minorHAnsi" w:hAnsiTheme="minorHAnsi" w:cstheme="minorHAnsi"/>
          <w:sz w:val="22"/>
          <w:szCs w:val="22"/>
          <w:lang w:val="ga"/>
        </w:rPr>
      </w:pPr>
    </w:p>
    <w:p w14:paraId="09402730" w14:textId="77777777" w:rsidR="002277B4" w:rsidRPr="00B22C2A" w:rsidRDefault="002277B4" w:rsidP="00B95DEB">
      <w:pPr>
        <w:tabs>
          <w:tab w:val="left" w:pos="-720"/>
        </w:tabs>
        <w:jc w:val="both"/>
        <w:rPr>
          <w:rFonts w:asciiTheme="minorHAnsi" w:hAnsiTheme="minorHAnsi" w:cstheme="minorHAnsi"/>
          <w:sz w:val="22"/>
          <w:szCs w:val="22"/>
        </w:rPr>
      </w:pPr>
    </w:p>
    <w:p w14:paraId="1CACD116" w14:textId="77777777" w:rsidR="00692BF8" w:rsidRPr="00B22C2A" w:rsidRDefault="00692BF8" w:rsidP="00B95DEB">
      <w:pPr>
        <w:tabs>
          <w:tab w:val="left" w:pos="-720"/>
        </w:tabs>
        <w:jc w:val="both"/>
        <w:rPr>
          <w:rFonts w:asciiTheme="minorHAnsi" w:hAnsiTheme="minorHAnsi" w:cstheme="minorHAnsi"/>
          <w:sz w:val="14"/>
          <w:szCs w:val="14"/>
        </w:rPr>
      </w:pPr>
    </w:p>
    <w:p w14:paraId="601EF789" w14:textId="77777777" w:rsidR="00B94F3D" w:rsidRPr="00B22C2A" w:rsidRDefault="00B94F3D" w:rsidP="00692BF8">
      <w:pPr>
        <w:jc w:val="center"/>
        <w:rPr>
          <w:rFonts w:asciiTheme="minorHAnsi" w:hAnsiTheme="minorHAnsi" w:cstheme="minorHAnsi"/>
          <w:b/>
          <w:bCs/>
          <w:sz w:val="22"/>
          <w:szCs w:val="22"/>
          <w:lang w:val="ga"/>
        </w:rPr>
      </w:pPr>
    </w:p>
    <w:p w14:paraId="1F145DE3" w14:textId="40C50383" w:rsidR="006118A8" w:rsidRPr="00B22C2A" w:rsidRDefault="006118A8" w:rsidP="006118A8">
      <w:pPr>
        <w:pStyle w:val="BodyText"/>
        <w:jc w:val="center"/>
        <w:rPr>
          <w:rFonts w:asciiTheme="minorHAnsi" w:hAnsiTheme="minorHAnsi" w:cstheme="minorHAnsi"/>
          <w:b/>
          <w:color w:val="FFFFFF" w:themeColor="background1"/>
          <w:sz w:val="28"/>
          <w:szCs w:val="28"/>
        </w:rPr>
      </w:pPr>
      <w:r w:rsidRPr="00B22C2A">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3441BFD2" wp14:editId="5968B9FF">
                <wp:simplePos x="0" y="0"/>
                <wp:positionH relativeFrom="column">
                  <wp:posOffset>0</wp:posOffset>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E6248C" id="Rectangle 9" o:spid="_x0000_s1026" style="position:absolute;margin-left:0;margin-top:-.05pt;width:484.5pt;height:24.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22C2A">
        <w:rPr>
          <w:rFonts w:asciiTheme="minorHAnsi" w:hAnsiTheme="minorHAnsi" w:cstheme="minorHAnsi"/>
          <w:b/>
          <w:color w:val="FFFFFF" w:themeColor="background1"/>
          <w:sz w:val="28"/>
          <w:szCs w:val="28"/>
          <w:lang w:val="ga"/>
        </w:rPr>
        <w:t xml:space="preserve"> FAISNÉIS GHINEARÁLTA</w:t>
      </w:r>
    </w:p>
    <w:p w14:paraId="1006C6BD" w14:textId="6B629A44" w:rsidR="006118A8" w:rsidRPr="00B22C2A" w:rsidRDefault="006118A8" w:rsidP="00692BF8">
      <w:pPr>
        <w:jc w:val="center"/>
        <w:rPr>
          <w:rFonts w:asciiTheme="minorHAnsi" w:hAnsiTheme="minorHAnsi" w:cstheme="minorHAnsi"/>
          <w:b/>
          <w:bCs/>
          <w:sz w:val="22"/>
          <w:szCs w:val="22"/>
        </w:rPr>
      </w:pPr>
    </w:p>
    <w:p w14:paraId="5D9C488F" w14:textId="77777777" w:rsidR="006118A8" w:rsidRPr="00B22C2A" w:rsidRDefault="006118A8" w:rsidP="00692BF8">
      <w:pPr>
        <w:jc w:val="center"/>
        <w:rPr>
          <w:rFonts w:asciiTheme="minorHAnsi" w:hAnsiTheme="minorHAnsi" w:cstheme="minorHAnsi"/>
          <w:b/>
          <w:bCs/>
          <w:sz w:val="22"/>
          <w:szCs w:val="22"/>
        </w:rPr>
      </w:pPr>
    </w:p>
    <w:p w14:paraId="6459705F" w14:textId="77777777" w:rsidR="00B95DEB" w:rsidRPr="00B22C2A" w:rsidRDefault="00B95DEB" w:rsidP="00AB0827">
      <w:pPr>
        <w:pStyle w:val="BodyText3"/>
        <w:spacing w:after="0"/>
        <w:ind w:right="-17"/>
        <w:jc w:val="both"/>
        <w:rPr>
          <w:rFonts w:asciiTheme="minorHAnsi" w:hAnsiTheme="minorHAnsi" w:cstheme="minorHAnsi"/>
          <w:sz w:val="24"/>
        </w:rPr>
      </w:pPr>
      <w:r w:rsidRPr="00B22C2A">
        <w:rPr>
          <w:rFonts w:asciiTheme="minorHAnsi" w:hAnsiTheme="minorHAnsi" w:cstheme="minorHAnsi"/>
          <w:sz w:val="24"/>
          <w:lang w:val="ga"/>
        </w:rPr>
        <w:t>Ní bheidh Comhairle Cathrach na Gaillimhe freagrach as aon chostas, lena n-áirítear costais taistil, d'fhéadfadh iarrthóirí tarlú i dtaca lena n-iarrthóireacht.</w:t>
      </w:r>
    </w:p>
    <w:p w14:paraId="5638E884" w14:textId="77777777" w:rsidR="00B95DEB" w:rsidRPr="00B22C2A" w:rsidRDefault="00B95DEB" w:rsidP="00AB0827">
      <w:pPr>
        <w:jc w:val="both"/>
        <w:rPr>
          <w:rStyle w:val="Strong"/>
          <w:rFonts w:asciiTheme="minorHAnsi" w:hAnsiTheme="minorHAnsi" w:cstheme="minorHAnsi"/>
          <w:u w:val="single"/>
        </w:rPr>
      </w:pPr>
    </w:p>
    <w:p w14:paraId="603D0165" w14:textId="77777777" w:rsidR="00B95DEB" w:rsidRPr="00B22C2A" w:rsidRDefault="00B95DEB" w:rsidP="00B95DEB">
      <w:pPr>
        <w:rPr>
          <w:rFonts w:asciiTheme="minorHAnsi" w:hAnsiTheme="minorHAnsi" w:cstheme="minorHAnsi"/>
          <w:u w:val="single"/>
        </w:rPr>
      </w:pPr>
      <w:r w:rsidRPr="00B22C2A">
        <w:rPr>
          <w:rStyle w:val="Strong"/>
          <w:rFonts w:asciiTheme="minorHAnsi" w:hAnsiTheme="minorHAnsi" w:cstheme="minorHAnsi"/>
          <w:u w:val="single"/>
          <w:lang w:val="ga"/>
        </w:rPr>
        <w:t>Dáta Deiridh:</w:t>
      </w:r>
    </w:p>
    <w:p w14:paraId="1F6B59AF" w14:textId="4C747BE0" w:rsidR="00B95DEB" w:rsidRPr="00B22C2A" w:rsidRDefault="00B95DEB" w:rsidP="00B95DEB">
      <w:pPr>
        <w:jc w:val="both"/>
        <w:rPr>
          <w:rFonts w:asciiTheme="minorHAnsi" w:hAnsiTheme="minorHAnsi" w:cstheme="minorHAnsi"/>
        </w:rPr>
      </w:pPr>
      <w:r w:rsidRPr="00B22C2A">
        <w:rPr>
          <w:rFonts w:asciiTheme="minorHAnsi" w:hAnsiTheme="minorHAnsi" w:cstheme="minorHAnsi"/>
          <w:lang w:val="ga"/>
        </w:rPr>
        <w:t xml:space="preserve">Ní mór an fhoirm iarratais chomhlánaithe a chur sa phost/a sheachadadh  chun an Roinn Acmhainní </w:t>
      </w:r>
      <w:r w:rsidRPr="00B22C2A">
        <w:rPr>
          <w:rFonts w:asciiTheme="minorHAnsi" w:hAnsiTheme="minorHAnsi" w:cstheme="minorHAnsi"/>
          <w:b/>
          <w:lang w:val="ga"/>
        </w:rPr>
        <w:t xml:space="preserve">Daonna, Comhairle Cathrach na Gaillimhe, Halla na Cathrach, Bóthar an Choláiste, Gaillimh, </w:t>
      </w:r>
      <w:r w:rsidRPr="00B22C2A">
        <w:rPr>
          <w:rFonts w:asciiTheme="minorHAnsi" w:hAnsiTheme="minorHAnsi" w:cstheme="minorHAnsi"/>
          <w:lang w:val="ga"/>
        </w:rPr>
        <w:t xml:space="preserve">tráth nach déanaí ná </w:t>
      </w:r>
      <w:r w:rsidRPr="00B22C2A">
        <w:rPr>
          <w:rFonts w:asciiTheme="minorHAnsi" w:hAnsiTheme="minorHAnsi" w:cstheme="minorHAnsi"/>
          <w:b/>
          <w:lang w:val="ga"/>
        </w:rPr>
        <w:t xml:space="preserve"> </w:t>
      </w:r>
      <w:r w:rsidR="0079451C" w:rsidRPr="0079451C">
        <w:rPr>
          <w:rFonts w:asciiTheme="minorHAnsi" w:hAnsiTheme="minorHAnsi" w:cstheme="minorHAnsi"/>
          <w:b/>
          <w:lang w:val="ga"/>
        </w:rPr>
        <w:t>4.00 P.M. Dé Céadaoin, 12 Lúil 2023</w:t>
      </w:r>
      <w:r w:rsidR="000441B9" w:rsidRPr="00B22C2A">
        <w:rPr>
          <w:rFonts w:asciiTheme="minorHAnsi" w:hAnsiTheme="minorHAnsi" w:cstheme="minorHAnsi"/>
          <w:b/>
          <w:lang w:val="ga"/>
        </w:rPr>
        <w:t>.</w:t>
      </w:r>
      <w:r w:rsidRPr="00B22C2A">
        <w:rPr>
          <w:rFonts w:asciiTheme="minorHAnsi" w:hAnsiTheme="minorHAnsi" w:cstheme="minorHAnsi"/>
          <w:lang w:val="ga"/>
        </w:rPr>
        <w:t xml:space="preserve"> A mhaíomh  gur cailleadh aon fhoirm iarratais nó litir a bhaineann leis nó gur cuireadh moill uirthi sa phost, ní bhreithneofar í mura gcuirtear Deimhniú PostOifige postála ar fáil chun tacú leis na héilimh sin .  Is ar an iarratasóir atá an fhreagracht teagmháil a dhéanamh le An Post maidir le haon mhoill.</w:t>
      </w:r>
    </w:p>
    <w:p w14:paraId="745C47D1" w14:textId="77777777" w:rsidR="00B95DEB" w:rsidRPr="00B22C2A" w:rsidRDefault="00B95DEB" w:rsidP="00B95DEB">
      <w:pPr>
        <w:tabs>
          <w:tab w:val="left" w:pos="-720"/>
          <w:tab w:val="left" w:pos="720"/>
          <w:tab w:val="left" w:pos="1440"/>
        </w:tabs>
        <w:ind w:right="-225"/>
        <w:jc w:val="both"/>
        <w:rPr>
          <w:rFonts w:asciiTheme="minorHAnsi" w:hAnsiTheme="minorHAnsi" w:cstheme="minorHAnsi"/>
        </w:rPr>
      </w:pPr>
    </w:p>
    <w:p w14:paraId="133C1471" w14:textId="77777777" w:rsidR="00B95DEB" w:rsidRPr="00B22C2A" w:rsidRDefault="00B95DEB" w:rsidP="00B95DEB">
      <w:pPr>
        <w:rPr>
          <w:rStyle w:val="Strong"/>
          <w:rFonts w:asciiTheme="minorHAnsi" w:hAnsiTheme="minorHAnsi" w:cstheme="minorHAnsi"/>
          <w:u w:val="single"/>
        </w:rPr>
      </w:pPr>
      <w:r w:rsidRPr="00B22C2A">
        <w:rPr>
          <w:rStyle w:val="Strong"/>
          <w:rFonts w:asciiTheme="minorHAnsi" w:hAnsiTheme="minorHAnsi" w:cstheme="minorHAnsi"/>
          <w:u w:val="single"/>
          <w:lang w:val="ga"/>
        </w:rPr>
        <w:t>Iarrthóirí a mheas le tarraingt siar:</w:t>
      </w:r>
    </w:p>
    <w:p w14:paraId="02E8DBBE" w14:textId="77777777" w:rsidR="00B95DEB" w:rsidRPr="00B22C2A" w:rsidRDefault="00B95DEB" w:rsidP="00B95DEB">
      <w:pPr>
        <w:pStyle w:val="BodyText3"/>
        <w:ind w:right="-17"/>
        <w:jc w:val="both"/>
        <w:rPr>
          <w:rFonts w:asciiTheme="minorHAnsi" w:hAnsiTheme="minorHAnsi" w:cstheme="minorHAnsi"/>
          <w:sz w:val="24"/>
          <w:lang w:val="en-US"/>
        </w:rPr>
      </w:pPr>
      <w:r w:rsidRPr="00B22C2A">
        <w:rPr>
          <w:rFonts w:asciiTheme="minorHAnsi" w:hAnsiTheme="minorHAnsi" w:cstheme="minorHAnsi"/>
          <w:sz w:val="24"/>
          <w:lang w:val="ga"/>
        </w:rPr>
        <w:t>Ní bheidh aon éileamh eile le breithniú ag iarrthóirí nach bhfreastalaíonn ar agallamh nó ar thástáil eile nuair a éilíonn agus nuair a éilíonn Comhairle Cathrach na Gaillimhe iad, nó nach dtugann, nuair a iarrtar iad, cibé fianaise a theastaíonn ó Chomhairle Cathrach na Gaillimhe maidir le haon ábhar a bhaineann lena n-iarrthóireacht.</w:t>
      </w:r>
    </w:p>
    <w:p w14:paraId="3A42AD57" w14:textId="77777777" w:rsidR="00B95DEB" w:rsidRPr="00B22C2A" w:rsidRDefault="00B95DEB" w:rsidP="00AB0827">
      <w:pPr>
        <w:pStyle w:val="BodyText3"/>
        <w:spacing w:after="0"/>
        <w:ind w:right="-17"/>
        <w:jc w:val="both"/>
        <w:rPr>
          <w:rFonts w:asciiTheme="minorHAnsi" w:hAnsiTheme="minorHAnsi" w:cstheme="minorHAnsi"/>
          <w:sz w:val="24"/>
          <w:lang w:val="en-US"/>
        </w:rPr>
      </w:pPr>
    </w:p>
    <w:p w14:paraId="2B00A79E" w14:textId="77777777" w:rsidR="00FF7F7A" w:rsidRPr="00B22C2A" w:rsidRDefault="00FF7F7A" w:rsidP="00B95DEB">
      <w:pPr>
        <w:tabs>
          <w:tab w:val="left" w:pos="-720"/>
        </w:tabs>
        <w:ind w:right="-17"/>
        <w:jc w:val="both"/>
        <w:rPr>
          <w:rStyle w:val="Strong"/>
          <w:rFonts w:asciiTheme="minorHAnsi" w:hAnsiTheme="minorHAnsi" w:cstheme="minorHAnsi"/>
          <w:u w:val="single"/>
        </w:rPr>
      </w:pPr>
      <w:r w:rsidRPr="00B22C2A">
        <w:rPr>
          <w:rStyle w:val="Strong"/>
          <w:rFonts w:asciiTheme="minorHAnsi" w:hAnsiTheme="minorHAnsi" w:cstheme="minorHAnsi"/>
          <w:u w:val="single"/>
          <w:lang w:val="ga"/>
        </w:rPr>
        <w:t>Na hAchtanna um Chosaint Sonraí 1988 – 2018 agus an Rialachán Ginearálta maidir le Cosaint Sonraí:</w:t>
      </w:r>
    </w:p>
    <w:p w14:paraId="532B2E0A" w14:textId="77777777" w:rsidR="00B95DEB" w:rsidRPr="00B22C2A" w:rsidRDefault="00B95DEB" w:rsidP="00B95DEB">
      <w:pPr>
        <w:tabs>
          <w:tab w:val="left" w:pos="-720"/>
        </w:tabs>
        <w:ind w:right="-17"/>
        <w:jc w:val="both"/>
        <w:rPr>
          <w:rFonts w:asciiTheme="minorHAnsi" w:hAnsiTheme="minorHAnsi" w:cstheme="minorHAnsi"/>
        </w:rPr>
      </w:pPr>
      <w:r w:rsidRPr="00B22C2A">
        <w:rPr>
          <w:rFonts w:asciiTheme="minorHAnsi" w:hAnsiTheme="minorHAnsi" w:cstheme="minorHAnsi"/>
          <w:lang w:val="ga"/>
        </w:rPr>
        <w:t>Nuair a fhaightear d'fhoirm iarratais, cruthaímid taifead ríomhaire i d'ainm, ina bhfuil cuid mhór den fhaisnéis phearsanta a chuir tú ar fáil.  Má thagann d'ainm faoi bhreithniú le haghaidh poist, cruthófar comhad láimhe ansin.  Ní úsáidtear na taifid phearsanta ach amháin chun d'iarrthóireacht a phróiseáil.  Tá faisnéis den sórt sin a choinnítear ar ríomhaire faoi réir na gceart agus na n-oibleagáidí atá leagtha amach sna Rialacháin Ghinearálta um Chosaint Sonraí.</w:t>
      </w:r>
    </w:p>
    <w:p w14:paraId="3A922713" w14:textId="77777777" w:rsidR="00FF7F7A" w:rsidRPr="00B22C2A" w:rsidRDefault="00FF7F7A" w:rsidP="00B52E27">
      <w:pPr>
        <w:tabs>
          <w:tab w:val="left" w:pos="-720"/>
        </w:tabs>
        <w:ind w:right="-17"/>
        <w:jc w:val="both"/>
        <w:rPr>
          <w:rFonts w:asciiTheme="minorHAnsi" w:hAnsiTheme="minorHAnsi" w:cstheme="minorHAnsi"/>
          <w:b/>
          <w:u w:val="single"/>
        </w:rPr>
      </w:pPr>
    </w:p>
    <w:p w14:paraId="13F1DDE5" w14:textId="77777777" w:rsidR="00B52E27" w:rsidRPr="00B22C2A" w:rsidRDefault="00B52E27" w:rsidP="00B52E27">
      <w:pPr>
        <w:tabs>
          <w:tab w:val="left" w:pos="-720"/>
        </w:tabs>
        <w:ind w:right="-17"/>
        <w:jc w:val="both"/>
        <w:rPr>
          <w:rFonts w:asciiTheme="minorHAnsi" w:hAnsiTheme="minorHAnsi" w:cstheme="minorHAnsi"/>
          <w:b/>
          <w:u w:val="single"/>
        </w:rPr>
      </w:pPr>
      <w:r w:rsidRPr="00B22C2A">
        <w:rPr>
          <w:rFonts w:asciiTheme="minorHAnsi" w:hAnsiTheme="minorHAnsi" w:cstheme="minorHAnsi"/>
          <w:b/>
          <w:u w:val="single"/>
          <w:lang w:val="ga"/>
        </w:rPr>
        <w:t>Eolas a Roinnt:</w:t>
      </w:r>
      <w:r w:rsidRPr="00B22C2A">
        <w:rPr>
          <w:rFonts w:asciiTheme="minorHAnsi" w:hAnsiTheme="minorHAnsi" w:cstheme="minorHAnsi"/>
          <w:lang w:val="ga"/>
        </w:rPr>
        <w:t xml:space="preserve"> Lasmuigh den fhoireann earcaíochta ábhartha, ní roinnfear an fhaisnéis a chuirtear ar fáil i d'fhoirm iarratais (i.e. Roinn 1 &amp; Roinn 2) ach amháin chun an comórtas a ndearna tú iarratas air a chur chun cinn, le gearrliosta ainmnithe agus/nó bord agallaimh.</w:t>
      </w:r>
    </w:p>
    <w:p w14:paraId="40DA5370" w14:textId="77777777" w:rsidR="00B95DEB" w:rsidRPr="00B22C2A" w:rsidRDefault="00B95DEB" w:rsidP="00B95DEB">
      <w:pPr>
        <w:tabs>
          <w:tab w:val="left" w:pos="-720"/>
          <w:tab w:val="left" w:pos="720"/>
          <w:tab w:val="left" w:pos="1440"/>
        </w:tabs>
        <w:ind w:right="-17"/>
        <w:jc w:val="both"/>
        <w:rPr>
          <w:rFonts w:asciiTheme="minorHAnsi" w:hAnsiTheme="minorHAnsi" w:cstheme="minorHAnsi"/>
          <w:b/>
          <w:smallCaps/>
          <w:u w:val="single"/>
        </w:rPr>
      </w:pPr>
    </w:p>
    <w:p w14:paraId="12BFC0D7" w14:textId="77777777" w:rsidR="00B95DEB" w:rsidRPr="00B22C2A" w:rsidRDefault="00B95DEB" w:rsidP="00B95DEB">
      <w:pPr>
        <w:ind w:right="-17"/>
        <w:jc w:val="both"/>
        <w:rPr>
          <w:rFonts w:asciiTheme="minorHAnsi" w:hAnsiTheme="minorHAnsi" w:cstheme="minorHAnsi"/>
        </w:rPr>
      </w:pPr>
      <w:r w:rsidRPr="00B22C2A">
        <w:rPr>
          <w:rStyle w:val="Strong"/>
          <w:rFonts w:asciiTheme="minorHAnsi" w:hAnsiTheme="minorHAnsi" w:cstheme="minorHAnsi"/>
          <w:u w:val="single"/>
          <w:lang w:val="ga"/>
        </w:rPr>
        <w:t>Rúndacht:</w:t>
      </w:r>
    </w:p>
    <w:p w14:paraId="68396CB3" w14:textId="4A08A20D" w:rsidR="006118A8" w:rsidRPr="00B22C2A" w:rsidRDefault="00B95DEB" w:rsidP="00642F28">
      <w:pPr>
        <w:pStyle w:val="BodyText3"/>
        <w:ind w:right="-17"/>
        <w:jc w:val="both"/>
        <w:rPr>
          <w:rFonts w:asciiTheme="minorHAnsi" w:hAnsiTheme="minorHAnsi" w:cstheme="minorHAnsi"/>
          <w:b/>
          <w:snapToGrid w:val="0"/>
          <w:lang w:val="ga-IE" w:eastAsia="en-GB"/>
        </w:rPr>
      </w:pPr>
      <w:r w:rsidRPr="00B22C2A">
        <w:rPr>
          <w:rFonts w:asciiTheme="minorHAnsi" w:hAnsiTheme="minorHAnsi" w:cstheme="minorHAnsi"/>
          <w:sz w:val="24"/>
          <w:lang w:val="ga"/>
        </w:rPr>
        <w:t xml:space="preserve">Faoi réir fhorálacha an </w:t>
      </w:r>
      <w:r w:rsidRPr="00B22C2A">
        <w:rPr>
          <w:rFonts w:asciiTheme="minorHAnsi" w:hAnsiTheme="minorHAnsi" w:cstheme="minorHAnsi"/>
          <w:b/>
          <w:sz w:val="24"/>
          <w:lang w:val="ga"/>
        </w:rPr>
        <w:t>F</w:t>
      </w:r>
      <w:r w:rsidRPr="00B22C2A">
        <w:rPr>
          <w:rFonts w:asciiTheme="minorHAnsi" w:hAnsiTheme="minorHAnsi" w:cstheme="minorHAnsi"/>
          <w:sz w:val="24"/>
          <w:lang w:val="ga"/>
        </w:rPr>
        <w:t xml:space="preserve">edom of </w:t>
      </w:r>
      <w:r w:rsidRPr="00B22C2A">
        <w:rPr>
          <w:rFonts w:asciiTheme="minorHAnsi" w:hAnsiTheme="minorHAnsi" w:cstheme="minorHAnsi"/>
          <w:lang w:val="ga"/>
        </w:rPr>
        <w:t xml:space="preserve"> </w:t>
      </w:r>
      <w:r w:rsidRPr="00B22C2A">
        <w:rPr>
          <w:rFonts w:asciiTheme="minorHAnsi" w:hAnsiTheme="minorHAnsi" w:cstheme="minorHAnsi"/>
          <w:b/>
          <w:sz w:val="24"/>
          <w:lang w:val="ga"/>
        </w:rPr>
        <w:t>I</w:t>
      </w:r>
      <w:r w:rsidRPr="00B22C2A">
        <w:rPr>
          <w:rFonts w:asciiTheme="minorHAnsi" w:hAnsiTheme="minorHAnsi" w:cstheme="minorHAnsi"/>
          <w:sz w:val="24"/>
          <w:lang w:val="ga"/>
        </w:rPr>
        <w:t xml:space="preserve">nformation </w:t>
      </w:r>
      <w:r w:rsidRPr="00B22C2A">
        <w:rPr>
          <w:rFonts w:asciiTheme="minorHAnsi" w:hAnsiTheme="minorHAnsi" w:cstheme="minorHAnsi"/>
          <w:lang w:val="ga"/>
        </w:rPr>
        <w:t xml:space="preserve"> </w:t>
      </w:r>
      <w:r w:rsidRPr="00B22C2A">
        <w:rPr>
          <w:rFonts w:asciiTheme="minorHAnsi" w:hAnsiTheme="minorHAnsi" w:cstheme="minorHAnsi"/>
          <w:b/>
          <w:sz w:val="24"/>
          <w:lang w:val="ga"/>
        </w:rPr>
        <w:t>A</w:t>
      </w:r>
      <w:r w:rsidRPr="00B22C2A">
        <w:rPr>
          <w:rFonts w:asciiTheme="minorHAnsi" w:hAnsiTheme="minorHAnsi" w:cstheme="minorHAnsi"/>
          <w:sz w:val="24"/>
          <w:lang w:val="ga"/>
        </w:rPr>
        <w:t>ct, 1997 agus 2003; déileálfar le hiarratais faoi rún daingean.</w:t>
      </w:r>
    </w:p>
    <w:p w14:paraId="3B01702F" w14:textId="3E9B55DA" w:rsidR="006118A8" w:rsidRPr="00B22C2A" w:rsidRDefault="006118A8" w:rsidP="006118A8">
      <w:pPr>
        <w:tabs>
          <w:tab w:val="left" w:pos="-720"/>
        </w:tabs>
        <w:ind w:right="-225"/>
        <w:jc w:val="center"/>
        <w:rPr>
          <w:rFonts w:asciiTheme="minorHAnsi" w:hAnsiTheme="minorHAnsi" w:cstheme="minorHAnsi"/>
          <w:b/>
          <w:snapToGrid w:val="0"/>
          <w:lang w:eastAsia="en-GB"/>
        </w:rPr>
      </w:pPr>
      <w:r w:rsidRPr="00B22C2A">
        <w:rPr>
          <w:rFonts w:asciiTheme="minorHAnsi" w:hAnsiTheme="minorHAnsi" w:cstheme="minorHAnsi"/>
          <w:b/>
          <w:snapToGrid w:val="0"/>
          <w:lang w:val="ga-IE" w:eastAsia="en-GB"/>
        </w:rPr>
        <w:t>Dícháileofar tú má dhéantar canbhasáil.</w:t>
      </w:r>
    </w:p>
    <w:p w14:paraId="41399BA8" w14:textId="77777777" w:rsidR="006118A8" w:rsidRPr="00B22C2A" w:rsidRDefault="006118A8" w:rsidP="006118A8">
      <w:pPr>
        <w:tabs>
          <w:tab w:val="left" w:pos="-720"/>
        </w:tabs>
        <w:ind w:right="-225"/>
        <w:jc w:val="both"/>
        <w:rPr>
          <w:rFonts w:asciiTheme="minorHAnsi" w:eastAsia="Times New Roman" w:hAnsiTheme="minorHAnsi" w:cstheme="minorHAnsi"/>
          <w:b/>
          <w:snapToGrid w:val="0"/>
          <w:lang w:eastAsia="en-GB"/>
        </w:rPr>
      </w:pPr>
    </w:p>
    <w:p w14:paraId="5A155B0A" w14:textId="77777777" w:rsidR="006118A8" w:rsidRPr="00B22C2A" w:rsidRDefault="006118A8" w:rsidP="006118A8">
      <w:pPr>
        <w:jc w:val="center"/>
        <w:rPr>
          <w:rFonts w:asciiTheme="minorHAnsi" w:hAnsiTheme="minorHAnsi" w:cstheme="minorHAnsi"/>
          <w:b/>
          <w:i/>
          <w:snapToGrid w:val="0"/>
          <w:lang w:eastAsia="en-GB"/>
        </w:rPr>
      </w:pPr>
      <w:r w:rsidRPr="00B22C2A">
        <w:rPr>
          <w:rFonts w:asciiTheme="minorHAnsi" w:hAnsiTheme="minorHAnsi" w:cstheme="minorHAnsi"/>
          <w:b/>
          <w:i/>
          <w:snapToGrid w:val="0"/>
          <w:lang w:val="ga-IE" w:eastAsia="en-GB"/>
        </w:rPr>
        <w:t>Is fostóir comhdheiseanna í Comhairle Cathrach na Gaillimhe</w:t>
      </w:r>
      <w:r w:rsidRPr="00B22C2A">
        <w:rPr>
          <w:rFonts w:asciiTheme="minorHAnsi" w:hAnsiTheme="minorHAnsi" w:cstheme="minorHAnsi"/>
          <w:b/>
          <w:i/>
          <w:snapToGrid w:val="0"/>
          <w:lang w:eastAsia="en-GB"/>
        </w:rPr>
        <w:t xml:space="preserve"> </w:t>
      </w:r>
    </w:p>
    <w:p w14:paraId="347B901C" w14:textId="77777777" w:rsidR="00B95DEB" w:rsidRPr="00B22C2A" w:rsidRDefault="00B95DEB" w:rsidP="00B95DEB">
      <w:pPr>
        <w:pStyle w:val="BodyText3"/>
        <w:ind w:right="-17"/>
        <w:jc w:val="both"/>
        <w:rPr>
          <w:rFonts w:asciiTheme="minorHAnsi" w:hAnsiTheme="minorHAnsi" w:cstheme="minorHAnsi"/>
          <w:b/>
          <w:szCs w:val="16"/>
        </w:rPr>
      </w:pPr>
    </w:p>
    <w:p w14:paraId="035459EB" w14:textId="5FD1FE99" w:rsidR="00B95DEB" w:rsidRPr="00B22C2A" w:rsidRDefault="00B95DEB" w:rsidP="00B95DEB">
      <w:pPr>
        <w:pStyle w:val="BodyText3"/>
        <w:ind w:right="-17"/>
        <w:jc w:val="both"/>
        <w:rPr>
          <w:rFonts w:asciiTheme="minorHAnsi" w:hAnsiTheme="minorHAnsi" w:cstheme="minorHAnsi"/>
          <w:bCs/>
          <w:sz w:val="40"/>
          <w:szCs w:val="40"/>
        </w:rPr>
      </w:pPr>
      <w:r w:rsidRPr="00B22C2A">
        <w:rPr>
          <w:rFonts w:asciiTheme="minorHAnsi" w:hAnsiTheme="minorHAnsi" w:cstheme="minorHAnsi"/>
          <w:b/>
          <w:sz w:val="40"/>
          <w:szCs w:val="40"/>
          <w:lang w:val="ga"/>
        </w:rPr>
        <w:t>TABHAIR FAOI DEARA</w:t>
      </w:r>
      <w:r w:rsidRPr="00B22C2A">
        <w:rPr>
          <w:rFonts w:asciiTheme="minorHAnsi" w:hAnsiTheme="minorHAnsi" w:cstheme="minorHAnsi"/>
          <w:bCs/>
          <w:sz w:val="40"/>
          <w:szCs w:val="40"/>
          <w:lang w:val="ga"/>
        </w:rPr>
        <w:t xml:space="preserve">: </w:t>
      </w:r>
      <w:r w:rsidRPr="00B22C2A">
        <w:rPr>
          <w:rFonts w:asciiTheme="minorHAnsi" w:hAnsiTheme="minorHAnsi" w:cstheme="minorHAnsi"/>
          <w:b/>
          <w:sz w:val="40"/>
          <w:szCs w:val="40"/>
          <w:lang w:val="ga"/>
        </w:rPr>
        <w:t>NÁ SEOL ACH AN FHOIRM IARRATAIS AR AIS AGUS COINNIGH AN LEABHRÁN EOLAIS DO THAIFID FÉIN.</w:t>
      </w:r>
    </w:p>
    <w:sectPr w:rsidR="00B95DEB" w:rsidRPr="00B22C2A" w:rsidSect="006118A8">
      <w:footerReference w:type="default" r:id="rId12"/>
      <w:pgSz w:w="11906" w:h="16838"/>
      <w:pgMar w:top="709" w:right="1133" w:bottom="709" w:left="1134" w:header="720" w:footer="3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7942" w14:textId="77777777" w:rsidR="00F01223" w:rsidRDefault="00F01223">
      <w:r>
        <w:rPr>
          <w:lang w:val="ga"/>
        </w:rPr>
        <w:separator/>
      </w:r>
    </w:p>
  </w:endnote>
  <w:endnote w:type="continuationSeparator" w:id="0">
    <w:p w14:paraId="29B26B24" w14:textId="77777777" w:rsidR="00F01223" w:rsidRDefault="00F01223">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286625"/>
      <w:docPartObj>
        <w:docPartGallery w:val="Page Numbers (Bottom of Page)"/>
        <w:docPartUnique/>
      </w:docPartObj>
    </w:sdtPr>
    <w:sdtEndPr>
      <w:rPr>
        <w:noProof/>
      </w:rPr>
    </w:sdtEndPr>
    <w:sdtContent>
      <w:p w14:paraId="249F5D88" w14:textId="77777777" w:rsidR="00E66ED5" w:rsidRDefault="00E66ED5">
        <w:pPr>
          <w:pStyle w:val="Footer"/>
          <w:jc w:val="right"/>
        </w:pPr>
        <w:r>
          <w:rPr>
            <w:lang w:val="ga"/>
          </w:rPr>
          <w:fldChar w:fldCharType="begin"/>
        </w:r>
        <w:r>
          <w:rPr>
            <w:lang w:val="ga"/>
          </w:rPr>
          <w:instrText xml:space="preserve"> PAGE   \* MERGEFORMAT </w:instrText>
        </w:r>
        <w:r>
          <w:rPr>
            <w:lang w:val="ga"/>
          </w:rPr>
          <w:fldChar w:fldCharType="separate"/>
        </w:r>
        <w:r w:rsidR="00B94F3D">
          <w:rPr>
            <w:noProof/>
            <w:lang w:val="ga"/>
          </w:rPr>
          <w:t>13</w:t>
        </w:r>
        <w:r>
          <w:rPr>
            <w:noProof/>
            <w:lang w:val="ga"/>
          </w:rPr>
          <w:fldChar w:fldCharType="end"/>
        </w:r>
      </w:p>
    </w:sdtContent>
  </w:sdt>
  <w:p w14:paraId="7B0F1A0E" w14:textId="77777777" w:rsidR="00642F28" w:rsidRDefault="00642F28" w:rsidP="00642F28"/>
  <w:p w14:paraId="0D6790E9" w14:textId="6C44BD61" w:rsidR="00642F28" w:rsidRPr="00642F28" w:rsidRDefault="00642F28" w:rsidP="00642F28">
    <w:pPr>
      <w:pStyle w:val="BlockText"/>
      <w:spacing w:line="360" w:lineRule="auto"/>
      <w:ind w:right="-765"/>
      <w:jc w:val="center"/>
      <w:rPr>
        <w:rFonts w:asciiTheme="minorHAnsi" w:hAnsiTheme="minorHAnsi" w:cs="Times New Roman"/>
        <w:b/>
      </w:rPr>
    </w:pPr>
    <w:bookmarkStart w:id="12" w:name="_Hlk137116737"/>
    <w:r w:rsidRPr="00642F28">
      <w:rPr>
        <w:rFonts w:asciiTheme="minorHAnsi" w:hAnsiTheme="minorHAnsi" w:cs="Times New Roman"/>
        <w:b/>
      </w:rPr>
      <w:t>Oifigeach Cumarsáide – Taisteal Gníomhach</w:t>
    </w:r>
  </w:p>
  <w:bookmarkEnd w:id="12"/>
  <w:p w14:paraId="10D3F15E" w14:textId="77777777" w:rsidR="00857E48" w:rsidRDefault="0079451C">
    <w:pPr>
      <w:pStyle w:val="Footer"/>
    </w:pPr>
  </w:p>
  <w:p w14:paraId="6497BB36" w14:textId="5675066D" w:rsidR="006118A8" w:rsidRDefault="006118A8">
    <w:pPr>
      <w:pStyle w:val="Footer"/>
    </w:pPr>
    <w:r w:rsidRPr="004D385D">
      <w:rPr>
        <w:rFonts w:asciiTheme="minorHAnsi" w:hAnsiTheme="minorHAnsi" w:cstheme="minorHAnsi"/>
        <w:noProof/>
        <w:lang w:val="en-IE" w:eastAsia="en-IE"/>
      </w:rPr>
      <w:drawing>
        <wp:inline distT="0" distB="0" distL="0" distR="0" wp14:anchorId="628477BC" wp14:editId="0EF255F8">
          <wp:extent cx="327258" cy="333375"/>
          <wp:effectExtent l="0" t="0" r="0" b="0"/>
          <wp:docPr id="1824579182" name="Picture 182457918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B6B9" w14:textId="77777777" w:rsidR="00F01223" w:rsidRDefault="00F01223">
      <w:r>
        <w:rPr>
          <w:lang w:val="ga"/>
        </w:rPr>
        <w:separator/>
      </w:r>
    </w:p>
  </w:footnote>
  <w:footnote w:type="continuationSeparator" w:id="0">
    <w:p w14:paraId="4FA638AF" w14:textId="77777777" w:rsidR="00F01223" w:rsidRDefault="00F01223">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17706E9"/>
    <w:multiLevelType w:val="multilevel"/>
    <w:tmpl w:val="B1BCED8A"/>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51C2E9C"/>
    <w:multiLevelType w:val="hybridMultilevel"/>
    <w:tmpl w:val="B44AED8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39DE3581"/>
    <w:multiLevelType w:val="hybridMultilevel"/>
    <w:tmpl w:val="5AFE35F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2A1E68"/>
    <w:multiLevelType w:val="multilevel"/>
    <w:tmpl w:val="B1BCED8A"/>
    <w:numStyleLink w:val="WWNum1"/>
  </w:abstractNum>
  <w:abstractNum w:abstractNumId="11"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CA1F70"/>
    <w:multiLevelType w:val="hybridMultilevel"/>
    <w:tmpl w:val="64C8AE72"/>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FD31AE6"/>
    <w:multiLevelType w:val="hybridMultilevel"/>
    <w:tmpl w:val="46E42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59E65FB"/>
    <w:multiLevelType w:val="hybridMultilevel"/>
    <w:tmpl w:val="4586A896"/>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17" w15:restartNumberingAfterBreak="0">
    <w:nsid w:val="619010DF"/>
    <w:multiLevelType w:val="hybridMultilevel"/>
    <w:tmpl w:val="DBFCEF8A"/>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7446358"/>
    <w:multiLevelType w:val="hybridMultilevel"/>
    <w:tmpl w:val="D2383A2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AE93E7C"/>
    <w:multiLevelType w:val="hybridMultilevel"/>
    <w:tmpl w:val="DE004E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B40569B"/>
    <w:multiLevelType w:val="hybridMultilevel"/>
    <w:tmpl w:val="1368CC70"/>
    <w:lvl w:ilvl="0" w:tplc="FFFFFFFF">
      <w:start w:val="1"/>
      <w:numFmt w:val="bullet"/>
      <w:lvlText w:val=""/>
      <w:lvlJc w:val="left"/>
      <w:pPr>
        <w:ind w:left="720" w:hanging="360"/>
      </w:pPr>
      <w:rPr>
        <w:rFonts w:ascii="Symbol" w:hAnsi="Symbol" w:hint="default"/>
      </w:rPr>
    </w:lvl>
    <w:lvl w:ilvl="1" w:tplc="5268BBB0">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664117"/>
    <w:multiLevelType w:val="hybridMultilevel"/>
    <w:tmpl w:val="822C74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DBB6C97"/>
    <w:multiLevelType w:val="hybridMultilevel"/>
    <w:tmpl w:val="7A7A4188"/>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DCB54EC"/>
    <w:multiLevelType w:val="hybridMultilevel"/>
    <w:tmpl w:val="E182B662"/>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13061"/>
    <w:multiLevelType w:val="hybridMultilevel"/>
    <w:tmpl w:val="C2C6A8E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7" w15:restartNumberingAfterBreak="0">
    <w:nsid w:val="714366C7"/>
    <w:multiLevelType w:val="hybridMultilevel"/>
    <w:tmpl w:val="460470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38042AF"/>
    <w:multiLevelType w:val="multilevel"/>
    <w:tmpl w:val="DAB88586"/>
    <w:styleLink w:val="WWNum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52974AC"/>
    <w:multiLevelType w:val="hybridMultilevel"/>
    <w:tmpl w:val="5B184598"/>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1" w15:restartNumberingAfterBreak="0">
    <w:nsid w:val="7BE13A2C"/>
    <w:multiLevelType w:val="hybridMultilevel"/>
    <w:tmpl w:val="F8489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799882">
    <w:abstractNumId w:val="1"/>
  </w:num>
  <w:num w:numId="2" w16cid:durableId="1054625268">
    <w:abstractNumId w:val="0"/>
  </w:num>
  <w:num w:numId="3" w16cid:durableId="1010372204">
    <w:abstractNumId w:val="4"/>
  </w:num>
  <w:num w:numId="4" w16cid:durableId="2084835935">
    <w:abstractNumId w:val="30"/>
  </w:num>
  <w:num w:numId="5" w16cid:durableId="160518379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6967867">
    <w:abstractNumId w:val="16"/>
  </w:num>
  <w:num w:numId="7" w16cid:durableId="1290088601">
    <w:abstractNumId w:val="6"/>
  </w:num>
  <w:num w:numId="8" w16cid:durableId="1798066045">
    <w:abstractNumId w:val="5"/>
  </w:num>
  <w:num w:numId="9" w16cid:durableId="251201271">
    <w:abstractNumId w:val="3"/>
  </w:num>
  <w:num w:numId="10" w16cid:durableId="217858254">
    <w:abstractNumId w:val="19"/>
  </w:num>
  <w:num w:numId="11" w16cid:durableId="1646857011">
    <w:abstractNumId w:val="20"/>
  </w:num>
  <w:num w:numId="12" w16cid:durableId="461190496">
    <w:abstractNumId w:val="23"/>
  </w:num>
  <w:num w:numId="13" w16cid:durableId="1873376455">
    <w:abstractNumId w:val="11"/>
  </w:num>
  <w:num w:numId="14" w16cid:durableId="1682850261">
    <w:abstractNumId w:val="13"/>
  </w:num>
  <w:num w:numId="15" w16cid:durableId="1927809825">
    <w:abstractNumId w:val="7"/>
  </w:num>
  <w:num w:numId="16" w16cid:durableId="361710328">
    <w:abstractNumId w:val="28"/>
  </w:num>
  <w:num w:numId="17" w16cid:durableId="566963888">
    <w:abstractNumId w:val="10"/>
  </w:num>
  <w:num w:numId="18" w16cid:durableId="723869081">
    <w:abstractNumId w:val="31"/>
  </w:num>
  <w:num w:numId="19" w16cid:durableId="229388574">
    <w:abstractNumId w:val="22"/>
  </w:num>
  <w:num w:numId="20" w16cid:durableId="137916786">
    <w:abstractNumId w:val="25"/>
  </w:num>
  <w:num w:numId="21" w16cid:durableId="144706749">
    <w:abstractNumId w:val="27"/>
  </w:num>
  <w:num w:numId="22" w16cid:durableId="1479228214">
    <w:abstractNumId w:val="12"/>
  </w:num>
  <w:num w:numId="23" w16cid:durableId="1434478156">
    <w:abstractNumId w:val="29"/>
  </w:num>
  <w:num w:numId="24" w16cid:durableId="904147802">
    <w:abstractNumId w:val="17"/>
  </w:num>
  <w:num w:numId="25" w16cid:durableId="1066952928">
    <w:abstractNumId w:val="18"/>
  </w:num>
  <w:num w:numId="26" w16cid:durableId="443767365">
    <w:abstractNumId w:val="21"/>
  </w:num>
  <w:num w:numId="27" w16cid:durableId="154229809">
    <w:abstractNumId w:val="14"/>
  </w:num>
  <w:num w:numId="28" w16cid:durableId="9525024">
    <w:abstractNumId w:val="24"/>
  </w:num>
  <w:num w:numId="29" w16cid:durableId="384376635">
    <w:abstractNumId w:val="8"/>
  </w:num>
  <w:num w:numId="30" w16cid:durableId="1539970605">
    <w:abstractNumId w:val="26"/>
  </w:num>
  <w:num w:numId="31" w16cid:durableId="203557683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B5"/>
    <w:rsid w:val="00003DDE"/>
    <w:rsid w:val="00014E7F"/>
    <w:rsid w:val="000214A2"/>
    <w:rsid w:val="000240B9"/>
    <w:rsid w:val="000441B9"/>
    <w:rsid w:val="00051A2B"/>
    <w:rsid w:val="000739B8"/>
    <w:rsid w:val="0009399F"/>
    <w:rsid w:val="000A08A2"/>
    <w:rsid w:val="000A0F20"/>
    <w:rsid w:val="000B2BA6"/>
    <w:rsid w:val="000B6A7E"/>
    <w:rsid w:val="000C4C99"/>
    <w:rsid w:val="000F4E20"/>
    <w:rsid w:val="00142163"/>
    <w:rsid w:val="001428F3"/>
    <w:rsid w:val="001438C0"/>
    <w:rsid w:val="0014485F"/>
    <w:rsid w:val="001677D7"/>
    <w:rsid w:val="00172FC1"/>
    <w:rsid w:val="00173C0F"/>
    <w:rsid w:val="001758A4"/>
    <w:rsid w:val="0019603C"/>
    <w:rsid w:val="001A162B"/>
    <w:rsid w:val="001C57CD"/>
    <w:rsid w:val="001D4D1C"/>
    <w:rsid w:val="002277B4"/>
    <w:rsid w:val="00253669"/>
    <w:rsid w:val="002678CB"/>
    <w:rsid w:val="0028463D"/>
    <w:rsid w:val="002A5FAA"/>
    <w:rsid w:val="002A67F9"/>
    <w:rsid w:val="002B422A"/>
    <w:rsid w:val="002D29EE"/>
    <w:rsid w:val="002E66AE"/>
    <w:rsid w:val="002F154B"/>
    <w:rsid w:val="00307C1C"/>
    <w:rsid w:val="00317CF2"/>
    <w:rsid w:val="00321B8C"/>
    <w:rsid w:val="00332F89"/>
    <w:rsid w:val="00334A22"/>
    <w:rsid w:val="00336FAA"/>
    <w:rsid w:val="00361693"/>
    <w:rsid w:val="00363B1D"/>
    <w:rsid w:val="00366802"/>
    <w:rsid w:val="0039102C"/>
    <w:rsid w:val="003F625A"/>
    <w:rsid w:val="004340FB"/>
    <w:rsid w:val="004435E8"/>
    <w:rsid w:val="00450A94"/>
    <w:rsid w:val="00464273"/>
    <w:rsid w:val="004712EA"/>
    <w:rsid w:val="00494502"/>
    <w:rsid w:val="004B7471"/>
    <w:rsid w:val="004C5A53"/>
    <w:rsid w:val="004D0291"/>
    <w:rsid w:val="004F1602"/>
    <w:rsid w:val="004F7B2F"/>
    <w:rsid w:val="005069AB"/>
    <w:rsid w:val="00515138"/>
    <w:rsid w:val="0052229F"/>
    <w:rsid w:val="00546A30"/>
    <w:rsid w:val="00556105"/>
    <w:rsid w:val="00562ECA"/>
    <w:rsid w:val="00574966"/>
    <w:rsid w:val="00584264"/>
    <w:rsid w:val="005917E1"/>
    <w:rsid w:val="005A20B5"/>
    <w:rsid w:val="005A464C"/>
    <w:rsid w:val="005C1102"/>
    <w:rsid w:val="005E0734"/>
    <w:rsid w:val="005E5757"/>
    <w:rsid w:val="005F26FA"/>
    <w:rsid w:val="006118A8"/>
    <w:rsid w:val="00642F28"/>
    <w:rsid w:val="00652DB3"/>
    <w:rsid w:val="00654495"/>
    <w:rsid w:val="00661D70"/>
    <w:rsid w:val="00671217"/>
    <w:rsid w:val="00692BF8"/>
    <w:rsid w:val="00695376"/>
    <w:rsid w:val="006B3240"/>
    <w:rsid w:val="006B6A68"/>
    <w:rsid w:val="006B7DB6"/>
    <w:rsid w:val="006C79F5"/>
    <w:rsid w:val="006E33BC"/>
    <w:rsid w:val="006E5A96"/>
    <w:rsid w:val="006E66A1"/>
    <w:rsid w:val="00730246"/>
    <w:rsid w:val="00731E38"/>
    <w:rsid w:val="0074135B"/>
    <w:rsid w:val="007677A4"/>
    <w:rsid w:val="007737EF"/>
    <w:rsid w:val="0077488D"/>
    <w:rsid w:val="00776375"/>
    <w:rsid w:val="00781AEB"/>
    <w:rsid w:val="00790674"/>
    <w:rsid w:val="0079451C"/>
    <w:rsid w:val="007C65C7"/>
    <w:rsid w:val="007C7252"/>
    <w:rsid w:val="007F21E7"/>
    <w:rsid w:val="00854FD4"/>
    <w:rsid w:val="008645FB"/>
    <w:rsid w:val="00866C72"/>
    <w:rsid w:val="008804A0"/>
    <w:rsid w:val="00887E12"/>
    <w:rsid w:val="00914B61"/>
    <w:rsid w:val="0092310B"/>
    <w:rsid w:val="00940882"/>
    <w:rsid w:val="009655F4"/>
    <w:rsid w:val="00992836"/>
    <w:rsid w:val="009A16E0"/>
    <w:rsid w:val="009A6147"/>
    <w:rsid w:val="009C21D7"/>
    <w:rsid w:val="009C790E"/>
    <w:rsid w:val="009D0DE9"/>
    <w:rsid w:val="009D54D2"/>
    <w:rsid w:val="009F5921"/>
    <w:rsid w:val="00A06BF0"/>
    <w:rsid w:val="00A1401F"/>
    <w:rsid w:val="00A243C0"/>
    <w:rsid w:val="00A945B2"/>
    <w:rsid w:val="00AA4DD0"/>
    <w:rsid w:val="00AB0827"/>
    <w:rsid w:val="00AD6C08"/>
    <w:rsid w:val="00AE4502"/>
    <w:rsid w:val="00AE6D5E"/>
    <w:rsid w:val="00B023D0"/>
    <w:rsid w:val="00B04679"/>
    <w:rsid w:val="00B0581F"/>
    <w:rsid w:val="00B1192F"/>
    <w:rsid w:val="00B22C2A"/>
    <w:rsid w:val="00B52E27"/>
    <w:rsid w:val="00B80429"/>
    <w:rsid w:val="00B81C97"/>
    <w:rsid w:val="00B81D35"/>
    <w:rsid w:val="00B94F3D"/>
    <w:rsid w:val="00B95DEB"/>
    <w:rsid w:val="00BB3348"/>
    <w:rsid w:val="00BD78FA"/>
    <w:rsid w:val="00BE0F3C"/>
    <w:rsid w:val="00BE459F"/>
    <w:rsid w:val="00C00EDB"/>
    <w:rsid w:val="00C437EA"/>
    <w:rsid w:val="00C56853"/>
    <w:rsid w:val="00CA3D22"/>
    <w:rsid w:val="00CB1634"/>
    <w:rsid w:val="00D371D7"/>
    <w:rsid w:val="00D37FB9"/>
    <w:rsid w:val="00D50550"/>
    <w:rsid w:val="00D53E7E"/>
    <w:rsid w:val="00D727C8"/>
    <w:rsid w:val="00D743B9"/>
    <w:rsid w:val="00D85AFE"/>
    <w:rsid w:val="00D8730F"/>
    <w:rsid w:val="00DA3554"/>
    <w:rsid w:val="00DB5C33"/>
    <w:rsid w:val="00DE5C16"/>
    <w:rsid w:val="00DF1B6A"/>
    <w:rsid w:val="00E04825"/>
    <w:rsid w:val="00E3045E"/>
    <w:rsid w:val="00E52137"/>
    <w:rsid w:val="00E6137B"/>
    <w:rsid w:val="00E638E8"/>
    <w:rsid w:val="00E66D0C"/>
    <w:rsid w:val="00E66ED5"/>
    <w:rsid w:val="00E86709"/>
    <w:rsid w:val="00E9059F"/>
    <w:rsid w:val="00EA3B94"/>
    <w:rsid w:val="00EB5F18"/>
    <w:rsid w:val="00EC2C46"/>
    <w:rsid w:val="00EC6F0B"/>
    <w:rsid w:val="00EE112C"/>
    <w:rsid w:val="00EE6A7C"/>
    <w:rsid w:val="00F01223"/>
    <w:rsid w:val="00F25741"/>
    <w:rsid w:val="00F6220A"/>
    <w:rsid w:val="00F67F8A"/>
    <w:rsid w:val="00F82B06"/>
    <w:rsid w:val="00F83F09"/>
    <w:rsid w:val="00FA1BE8"/>
    <w:rsid w:val="00FD04DF"/>
    <w:rsid w:val="00FE1FBB"/>
    <w:rsid w:val="00FE2164"/>
    <w:rsid w:val="00FF7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28373F"/>
  <w15:chartTrackingRefBased/>
  <w15:docId w15:val="{FC19FB76-A53D-43A9-ACF5-024105618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DE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2">
    <w:name w:val="heading 2"/>
    <w:basedOn w:val="Normal"/>
    <w:next w:val="Normal"/>
    <w:link w:val="Heading2Char"/>
    <w:uiPriority w:val="9"/>
    <w:semiHidden/>
    <w:unhideWhenUsed/>
    <w:qFormat/>
    <w:rsid w:val="00642F28"/>
    <w:pPr>
      <w:keepNext/>
      <w:keepLines/>
      <w:widowControl/>
      <w:suppressAutoHyphens w:val="0"/>
      <w:spacing w:before="40" w:line="259" w:lineRule="auto"/>
      <w:outlineLvl w:val="1"/>
    </w:pPr>
    <w:rPr>
      <w:rFonts w:asciiTheme="majorHAnsi" w:eastAsiaTheme="majorEastAsia" w:hAnsiTheme="majorHAnsi" w:cstheme="majorBidi"/>
      <w:color w:val="2E74B5" w:themeColor="accent1" w:themeShade="BF"/>
      <w:kern w:val="0"/>
      <w:sz w:val="26"/>
      <w:szCs w:val="26"/>
      <w:lang w:eastAsia="en-US"/>
    </w:rPr>
  </w:style>
  <w:style w:type="paragraph" w:styleId="Heading3">
    <w:name w:val="heading 3"/>
    <w:basedOn w:val="Normal"/>
    <w:next w:val="Normal"/>
    <w:link w:val="Heading3Char"/>
    <w:qFormat/>
    <w:rsid w:val="00B95DEB"/>
    <w:pPr>
      <w:keepNext/>
      <w:tabs>
        <w:tab w:val="num" w:pos="0"/>
      </w:tabs>
      <w:ind w:left="720" w:hanging="720"/>
      <w:jc w:val="center"/>
      <w:outlineLvl w:val="2"/>
    </w:pPr>
    <w:rPr>
      <w:b/>
      <w:lang w:val="en-US"/>
    </w:rPr>
  </w:style>
  <w:style w:type="paragraph" w:styleId="Heading5">
    <w:name w:val="heading 5"/>
    <w:basedOn w:val="Normal"/>
    <w:next w:val="Normal"/>
    <w:link w:val="Heading5Char"/>
    <w:qFormat/>
    <w:rsid w:val="00B95DEB"/>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5DEB"/>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5DEB"/>
    <w:rPr>
      <w:rFonts w:ascii="Garamond" w:eastAsia="Arial Unicode MS" w:hAnsi="Garamond" w:cs="Tahoma"/>
      <w:b/>
      <w:kern w:val="1"/>
      <w:sz w:val="24"/>
      <w:szCs w:val="24"/>
      <w:lang w:val="en-US" w:eastAsia="hi-IN" w:bidi="hi-IN"/>
    </w:rPr>
  </w:style>
  <w:style w:type="paragraph" w:styleId="BlockText">
    <w:name w:val="Block Text"/>
    <w:basedOn w:val="Normal"/>
    <w:rsid w:val="00B95DEB"/>
    <w:pPr>
      <w:ind w:left="-851" w:right="-766"/>
      <w:jc w:val="both"/>
    </w:pPr>
  </w:style>
  <w:style w:type="paragraph" w:styleId="BodyText">
    <w:name w:val="Body Text"/>
    <w:basedOn w:val="Normal"/>
    <w:link w:val="BodyTextChar"/>
    <w:rsid w:val="00B95DEB"/>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5DEB"/>
    <w:rPr>
      <w:rFonts w:ascii="Comic Sans MS" w:eastAsia="Times New Roman" w:hAnsi="Comic Sans MS" w:cs="Times New Roman"/>
      <w:sz w:val="24"/>
      <w:szCs w:val="20"/>
      <w:lang w:val="en-IE"/>
    </w:rPr>
  </w:style>
  <w:style w:type="paragraph" w:styleId="ListParagraph">
    <w:name w:val="List Paragraph"/>
    <w:aliases w:val="List Paragraph 2"/>
    <w:basedOn w:val="Normal"/>
    <w:link w:val="ListParagraphChar"/>
    <w:uiPriority w:val="34"/>
    <w:qFormat/>
    <w:rsid w:val="00B95DEB"/>
    <w:pPr>
      <w:ind w:left="720"/>
      <w:contextualSpacing/>
    </w:pPr>
    <w:rPr>
      <w:rFonts w:cs="Mangal"/>
      <w:szCs w:val="21"/>
    </w:rPr>
  </w:style>
  <w:style w:type="paragraph" w:styleId="BodyTextIndent">
    <w:name w:val="Body Text Indent"/>
    <w:basedOn w:val="Normal"/>
    <w:link w:val="BodyTextIndentChar"/>
    <w:uiPriority w:val="99"/>
    <w:unhideWhenUsed/>
    <w:rsid w:val="00B95DEB"/>
    <w:pPr>
      <w:spacing w:after="120"/>
      <w:ind w:left="283"/>
    </w:pPr>
    <w:rPr>
      <w:rFonts w:cs="Mangal"/>
      <w:szCs w:val="21"/>
    </w:rPr>
  </w:style>
  <w:style w:type="character" w:customStyle="1" w:styleId="BodyTextIndentChar">
    <w:name w:val="Body Text Indent Char"/>
    <w:basedOn w:val="DefaultParagraphFont"/>
    <w:link w:val="BodyTextIndent"/>
    <w:uiPriority w:val="99"/>
    <w:rsid w:val="00B95DEB"/>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5DEB"/>
    <w:pPr>
      <w:spacing w:after="120"/>
    </w:pPr>
    <w:rPr>
      <w:rFonts w:cs="Mangal"/>
      <w:sz w:val="16"/>
      <w:szCs w:val="14"/>
    </w:rPr>
  </w:style>
  <w:style w:type="character" w:customStyle="1" w:styleId="BodyText3Char">
    <w:name w:val="Body Text 3 Char"/>
    <w:basedOn w:val="DefaultParagraphFont"/>
    <w:link w:val="BodyText3"/>
    <w:uiPriority w:val="99"/>
    <w:rsid w:val="00B95DEB"/>
    <w:rPr>
      <w:rFonts w:ascii="Times New Roman" w:eastAsia="Arial Unicode MS" w:hAnsi="Times New Roman" w:cs="Mangal"/>
      <w:kern w:val="1"/>
      <w:sz w:val="16"/>
      <w:szCs w:val="14"/>
      <w:lang w:eastAsia="hi-IN" w:bidi="hi-IN"/>
    </w:rPr>
  </w:style>
  <w:style w:type="paragraph" w:styleId="NoSpacing">
    <w:name w:val="No Spacing"/>
    <w:uiPriority w:val="1"/>
    <w:qFormat/>
    <w:rsid w:val="00B95DEB"/>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5DEB"/>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5DEB"/>
    <w:rPr>
      <w:b/>
      <w:bCs/>
    </w:rPr>
  </w:style>
  <w:style w:type="paragraph" w:customStyle="1" w:styleId="Default">
    <w:name w:val="Default"/>
    <w:basedOn w:val="Normal"/>
    <w:rsid w:val="00B95DEB"/>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5DEB"/>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5DEB"/>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5DEB"/>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E66D0C"/>
    <w:rPr>
      <w:color w:val="0563C1" w:themeColor="hyperlink"/>
      <w:u w:val="single"/>
    </w:rPr>
  </w:style>
  <w:style w:type="paragraph" w:styleId="Header">
    <w:name w:val="header"/>
    <w:basedOn w:val="Normal"/>
    <w:link w:val="HeaderChar"/>
    <w:uiPriority w:val="99"/>
    <w:unhideWhenUsed/>
    <w:rsid w:val="00E66ED5"/>
    <w:pPr>
      <w:tabs>
        <w:tab w:val="center" w:pos="4513"/>
        <w:tab w:val="right" w:pos="9026"/>
      </w:tabs>
    </w:pPr>
    <w:rPr>
      <w:rFonts w:cs="Mangal"/>
      <w:szCs w:val="21"/>
    </w:rPr>
  </w:style>
  <w:style w:type="character" w:customStyle="1" w:styleId="HeaderChar">
    <w:name w:val="Header Char"/>
    <w:basedOn w:val="DefaultParagraphFont"/>
    <w:link w:val="Header"/>
    <w:uiPriority w:val="99"/>
    <w:rsid w:val="00E66ED5"/>
    <w:rPr>
      <w:rFonts w:ascii="Times New Roman" w:eastAsia="Arial Unicode MS" w:hAnsi="Times New Roman" w:cs="Mangal"/>
      <w:kern w:val="1"/>
      <w:sz w:val="24"/>
      <w:szCs w:val="21"/>
      <w:lang w:eastAsia="hi-IN" w:bidi="hi-IN"/>
    </w:rPr>
  </w:style>
  <w:style w:type="table" w:customStyle="1" w:styleId="TableGrid1">
    <w:name w:val="Table Grid1"/>
    <w:basedOn w:val="TableNormal"/>
    <w:next w:val="TableGrid"/>
    <w:uiPriority w:val="39"/>
    <w:rsid w:val="007F21E7"/>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2 Char"/>
    <w:link w:val="ListParagraph"/>
    <w:uiPriority w:val="34"/>
    <w:locked/>
    <w:rsid w:val="00173C0F"/>
    <w:rPr>
      <w:rFonts w:ascii="Times New Roman" w:eastAsia="Arial Unicode MS" w:hAnsi="Times New Roman" w:cs="Mangal"/>
      <w:kern w:val="1"/>
      <w:sz w:val="24"/>
      <w:szCs w:val="21"/>
      <w:lang w:eastAsia="hi-IN" w:bidi="hi-IN"/>
    </w:rPr>
  </w:style>
  <w:style w:type="table" w:customStyle="1" w:styleId="TableGrid11">
    <w:name w:val="Table Grid11"/>
    <w:basedOn w:val="TableNormal"/>
    <w:next w:val="TableGrid"/>
    <w:uiPriority w:val="39"/>
    <w:rsid w:val="00D37FB9"/>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67F9"/>
    <w:rPr>
      <w:rFonts w:ascii="Segoe UI" w:hAnsi="Segoe UI" w:cs="Mangal"/>
      <w:sz w:val="18"/>
      <w:szCs w:val="16"/>
    </w:rPr>
  </w:style>
  <w:style w:type="character" w:customStyle="1" w:styleId="BalloonTextChar">
    <w:name w:val="Balloon Text Char"/>
    <w:basedOn w:val="DefaultParagraphFont"/>
    <w:link w:val="BalloonText"/>
    <w:uiPriority w:val="99"/>
    <w:semiHidden/>
    <w:rsid w:val="002A67F9"/>
    <w:rPr>
      <w:rFonts w:ascii="Segoe UI" w:eastAsia="Arial Unicode MS" w:hAnsi="Segoe UI" w:cs="Mangal"/>
      <w:kern w:val="1"/>
      <w:sz w:val="18"/>
      <w:szCs w:val="16"/>
      <w:lang w:eastAsia="hi-IN" w:bidi="hi-IN"/>
    </w:rPr>
  </w:style>
  <w:style w:type="character" w:customStyle="1" w:styleId="tgc">
    <w:name w:val="_tgc"/>
    <w:basedOn w:val="DefaultParagraphFont"/>
    <w:rsid w:val="00B1192F"/>
  </w:style>
  <w:style w:type="character" w:styleId="PlaceholderText">
    <w:name w:val="Placeholder Text"/>
    <w:basedOn w:val="DefaultParagraphFont"/>
    <w:uiPriority w:val="99"/>
    <w:semiHidden/>
    <w:rsid w:val="00F83F09"/>
    <w:rPr>
      <w:color w:val="808080"/>
    </w:rPr>
  </w:style>
  <w:style w:type="character" w:styleId="UnresolvedMention">
    <w:name w:val="Unresolved Mention"/>
    <w:basedOn w:val="DefaultParagraphFont"/>
    <w:uiPriority w:val="99"/>
    <w:semiHidden/>
    <w:unhideWhenUsed/>
    <w:rsid w:val="001677D7"/>
    <w:rPr>
      <w:color w:val="605E5C"/>
      <w:shd w:val="clear" w:color="auto" w:fill="E1DFDD"/>
    </w:rPr>
  </w:style>
  <w:style w:type="numbering" w:customStyle="1" w:styleId="WWNum1">
    <w:name w:val="WWNum1"/>
    <w:basedOn w:val="NoList"/>
    <w:rsid w:val="001677D7"/>
    <w:pPr>
      <w:numPr>
        <w:numId w:val="15"/>
      </w:numPr>
    </w:pPr>
  </w:style>
  <w:style w:type="numbering" w:customStyle="1" w:styleId="WWNum2">
    <w:name w:val="WWNum2"/>
    <w:basedOn w:val="NoList"/>
    <w:rsid w:val="00A1401F"/>
    <w:pPr>
      <w:numPr>
        <w:numId w:val="16"/>
      </w:numPr>
    </w:pPr>
  </w:style>
  <w:style w:type="paragraph" w:styleId="NormalWeb">
    <w:name w:val="Normal (Web)"/>
    <w:basedOn w:val="Normal"/>
    <w:uiPriority w:val="99"/>
    <w:unhideWhenUsed/>
    <w:rsid w:val="00A1401F"/>
    <w:pPr>
      <w:widowControl/>
      <w:suppressAutoHyphens w:val="0"/>
      <w:spacing w:before="100" w:beforeAutospacing="1" w:after="100" w:afterAutospacing="1"/>
    </w:pPr>
    <w:rPr>
      <w:rFonts w:eastAsiaTheme="minorHAnsi" w:cs="Times New Roman"/>
      <w:kern w:val="0"/>
      <w:lang w:eastAsia="en-GB"/>
    </w:rPr>
  </w:style>
  <w:style w:type="character" w:customStyle="1" w:styleId="Heading2Char">
    <w:name w:val="Heading 2 Char"/>
    <w:basedOn w:val="DefaultParagraphFont"/>
    <w:link w:val="Heading2"/>
    <w:uiPriority w:val="9"/>
    <w:semiHidden/>
    <w:rsid w:val="00642F2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1964">
      <w:bodyDiv w:val="1"/>
      <w:marLeft w:val="0"/>
      <w:marRight w:val="0"/>
      <w:marTop w:val="0"/>
      <w:marBottom w:val="0"/>
      <w:divBdr>
        <w:top w:val="none" w:sz="0" w:space="0" w:color="auto"/>
        <w:left w:val="none" w:sz="0" w:space="0" w:color="auto"/>
        <w:bottom w:val="none" w:sz="0" w:space="0" w:color="auto"/>
        <w:right w:val="none" w:sz="0" w:space="0" w:color="auto"/>
      </w:divBdr>
    </w:div>
    <w:div w:id="778138600">
      <w:bodyDiv w:val="1"/>
      <w:marLeft w:val="0"/>
      <w:marRight w:val="0"/>
      <w:marTop w:val="0"/>
      <w:marBottom w:val="0"/>
      <w:divBdr>
        <w:top w:val="none" w:sz="0" w:space="0" w:color="auto"/>
        <w:left w:val="none" w:sz="0" w:space="0" w:color="auto"/>
        <w:bottom w:val="none" w:sz="0" w:space="0" w:color="auto"/>
        <w:right w:val="none" w:sz="0" w:space="0" w:color="auto"/>
      </w:divBdr>
    </w:div>
    <w:div w:id="18398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anmail.trustwave.com/?c=6600&amp;d=r7mp3GTIvjwMLiAB__eyStTUkvMU9Y3L8YwyPUR_eQ&amp;s=374&amp;u=https%3a%2f%2fwww%2egalwaycity%2eie%2fgalway-transport-strategy%2f" TargetMode="Externa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3B231-FBDB-48C7-B4BF-E02C49EF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4411</Words>
  <Characters>25147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Helena Scannell</cp:lastModifiedBy>
  <cp:revision>6</cp:revision>
  <cp:lastPrinted>2021-09-20T10:43:00Z</cp:lastPrinted>
  <dcterms:created xsi:type="dcterms:W3CDTF">2023-06-08T10:35:00Z</dcterms:created>
  <dcterms:modified xsi:type="dcterms:W3CDTF">2023-06-26T15:27:00Z</dcterms:modified>
</cp:coreProperties>
</file>